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9B9" w:rsidRDefault="000779B9" w:rsidP="006278F0">
      <w:pPr>
        <w:tabs>
          <w:tab w:val="left" w:pos="6096"/>
        </w:tabs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1</w:t>
      </w:r>
    </w:p>
    <w:p w:rsidR="000779B9" w:rsidRPr="006C5F71" w:rsidRDefault="000779B9" w:rsidP="006278F0">
      <w:pPr>
        <w:tabs>
          <w:tab w:val="left" w:pos="6096"/>
        </w:tabs>
        <w:spacing w:after="0" w:line="240" w:lineRule="auto"/>
        <w:ind w:left="581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</w:t>
      </w:r>
      <w:r w:rsidRPr="006C5F71">
        <w:rPr>
          <w:rFonts w:ascii="Times New Roman" w:hAnsi="Times New Roman"/>
          <w:sz w:val="24"/>
          <w:szCs w:val="24"/>
        </w:rPr>
        <w:t>постановлени</w:t>
      </w:r>
      <w:r>
        <w:rPr>
          <w:rFonts w:ascii="Times New Roman" w:hAnsi="Times New Roman"/>
          <w:sz w:val="24"/>
          <w:szCs w:val="24"/>
        </w:rPr>
        <w:t>ю</w:t>
      </w:r>
      <w:r w:rsidRPr="006C5F71">
        <w:rPr>
          <w:rFonts w:ascii="Times New Roman" w:hAnsi="Times New Roman"/>
          <w:sz w:val="24"/>
          <w:szCs w:val="24"/>
        </w:rPr>
        <w:t xml:space="preserve"> администрации</w:t>
      </w:r>
    </w:p>
    <w:p w:rsidR="000779B9" w:rsidRPr="006C5F71" w:rsidRDefault="000779B9" w:rsidP="006278F0">
      <w:pPr>
        <w:tabs>
          <w:tab w:val="left" w:pos="6096"/>
        </w:tabs>
        <w:spacing w:after="0" w:line="240" w:lineRule="auto"/>
        <w:ind w:left="5812"/>
        <w:jc w:val="both"/>
        <w:rPr>
          <w:rFonts w:ascii="Times New Roman" w:hAnsi="Times New Roman"/>
          <w:sz w:val="24"/>
          <w:szCs w:val="24"/>
        </w:rPr>
      </w:pPr>
      <w:r w:rsidRPr="006C5F71">
        <w:rPr>
          <w:rFonts w:ascii="Times New Roman" w:hAnsi="Times New Roman"/>
          <w:sz w:val="24"/>
          <w:szCs w:val="24"/>
        </w:rPr>
        <w:t>Кушвинского городского округа</w:t>
      </w:r>
    </w:p>
    <w:p w:rsidR="000779B9" w:rsidRDefault="000779B9" w:rsidP="006278F0">
      <w:pPr>
        <w:tabs>
          <w:tab w:val="left" w:pos="6096"/>
        </w:tabs>
        <w:spacing w:after="0" w:line="240" w:lineRule="auto"/>
        <w:ind w:left="581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6C5F71">
        <w:rPr>
          <w:rFonts w:ascii="Times New Roman" w:hAnsi="Times New Roman"/>
          <w:sz w:val="24"/>
          <w:szCs w:val="24"/>
        </w:rPr>
        <w:t>т</w:t>
      </w:r>
      <w:r w:rsidR="00184427">
        <w:rPr>
          <w:rFonts w:ascii="Times New Roman" w:hAnsi="Times New Roman"/>
          <w:sz w:val="24"/>
          <w:szCs w:val="24"/>
        </w:rPr>
        <w:t xml:space="preserve"> </w:t>
      </w:r>
      <w:r w:rsidR="002B379C">
        <w:rPr>
          <w:rFonts w:ascii="Times New Roman" w:hAnsi="Times New Roman"/>
          <w:sz w:val="24"/>
          <w:szCs w:val="24"/>
        </w:rPr>
        <w:t>09.12.2016</w:t>
      </w:r>
      <w:r w:rsidRPr="006C5F71">
        <w:rPr>
          <w:rFonts w:ascii="Times New Roman" w:hAnsi="Times New Roman"/>
          <w:sz w:val="24"/>
          <w:szCs w:val="24"/>
        </w:rPr>
        <w:t>г</w:t>
      </w:r>
      <w:r w:rsidR="00184427">
        <w:rPr>
          <w:rFonts w:ascii="Times New Roman" w:hAnsi="Times New Roman"/>
          <w:sz w:val="24"/>
          <w:szCs w:val="24"/>
        </w:rPr>
        <w:t xml:space="preserve">. № </w:t>
      </w:r>
      <w:r w:rsidR="002B379C">
        <w:rPr>
          <w:rFonts w:ascii="Times New Roman" w:hAnsi="Times New Roman"/>
          <w:sz w:val="24"/>
          <w:szCs w:val="24"/>
        </w:rPr>
        <w:t xml:space="preserve">1879 </w:t>
      </w:r>
    </w:p>
    <w:p w:rsidR="000779B9" w:rsidRDefault="000779B9" w:rsidP="006278F0">
      <w:pPr>
        <w:tabs>
          <w:tab w:val="left" w:pos="6096"/>
        </w:tabs>
        <w:spacing w:after="0" w:line="240" w:lineRule="auto"/>
        <w:ind w:left="5812"/>
        <w:jc w:val="both"/>
        <w:rPr>
          <w:rFonts w:ascii="Times New Roman" w:hAnsi="Times New Roman"/>
          <w:sz w:val="24"/>
          <w:szCs w:val="24"/>
        </w:rPr>
      </w:pPr>
    </w:p>
    <w:p w:rsidR="000779B9" w:rsidRPr="00F21582" w:rsidRDefault="000779B9" w:rsidP="006278F0">
      <w:pPr>
        <w:tabs>
          <w:tab w:val="left" w:pos="6096"/>
        </w:tabs>
        <w:spacing w:after="0" w:line="240" w:lineRule="auto"/>
        <w:ind w:left="5812"/>
        <w:jc w:val="both"/>
        <w:rPr>
          <w:rFonts w:ascii="Times New Roman" w:hAnsi="Times New Roman"/>
          <w:sz w:val="24"/>
          <w:szCs w:val="24"/>
        </w:rPr>
      </w:pPr>
    </w:p>
    <w:p w:rsidR="000779B9" w:rsidRPr="006C5F71" w:rsidRDefault="000779B9" w:rsidP="006278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C5F71">
        <w:rPr>
          <w:rFonts w:ascii="Times New Roman" w:hAnsi="Times New Roman"/>
          <w:sz w:val="24"/>
          <w:szCs w:val="24"/>
        </w:rPr>
        <w:t>ПАСПОРТ</w:t>
      </w:r>
    </w:p>
    <w:p w:rsidR="000779B9" w:rsidRPr="006C5F71" w:rsidRDefault="000779B9" w:rsidP="006278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C5F71">
        <w:rPr>
          <w:rFonts w:ascii="Times New Roman" w:hAnsi="Times New Roman"/>
          <w:sz w:val="24"/>
          <w:szCs w:val="24"/>
        </w:rPr>
        <w:t>МУНИЦИПАЛЬНОЙ ПРОГРАММЫ</w:t>
      </w:r>
      <w:r>
        <w:rPr>
          <w:rFonts w:ascii="Times New Roman" w:hAnsi="Times New Roman"/>
          <w:sz w:val="24"/>
          <w:szCs w:val="24"/>
        </w:rPr>
        <w:t xml:space="preserve"> КУШВИНСКОГО ГОРОДСКОГО ОКРУГА</w:t>
      </w:r>
    </w:p>
    <w:p w:rsidR="000779B9" w:rsidRPr="006C5F71" w:rsidRDefault="000779B9" w:rsidP="006278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C5F71">
        <w:rPr>
          <w:rFonts w:ascii="Times New Roman" w:hAnsi="Times New Roman"/>
          <w:sz w:val="24"/>
          <w:szCs w:val="24"/>
        </w:rPr>
        <w:t xml:space="preserve"> «РАЗВИТИЕ И ОБЕСПЕЧЕНИЕ ЭФФЕКТИВНОСТИ ДЕЯТЕЛЬНОСТИ АДМИНИСТРАЦИИ КУШВИНСКОГО ГОРОДСКОГО ОКРУГА </w:t>
      </w:r>
    </w:p>
    <w:p w:rsidR="000779B9" w:rsidRPr="006C5F71" w:rsidRDefault="000779B9" w:rsidP="006278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C5F71">
        <w:rPr>
          <w:rFonts w:ascii="Times New Roman" w:hAnsi="Times New Roman"/>
          <w:sz w:val="24"/>
          <w:szCs w:val="24"/>
        </w:rPr>
        <w:t>ДО 2020 ГОДА»</w:t>
      </w: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6"/>
        <w:gridCol w:w="3969"/>
        <w:gridCol w:w="5244"/>
      </w:tblGrid>
      <w:tr w:rsidR="000779B9" w:rsidRPr="00B97050" w:rsidTr="004B63C6">
        <w:trPr>
          <w:trHeight w:val="40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B9" w:rsidRPr="006C5F71" w:rsidRDefault="000779B9" w:rsidP="006278F0">
            <w:pPr>
              <w:pStyle w:val="ConsPlusCell"/>
              <w:jc w:val="right"/>
              <w:rPr>
                <w:sz w:val="24"/>
                <w:szCs w:val="24"/>
              </w:rPr>
            </w:pPr>
            <w:r w:rsidRPr="006C5F71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B9" w:rsidRPr="006C5F71" w:rsidRDefault="000779B9" w:rsidP="006278F0">
            <w:pPr>
              <w:pStyle w:val="ConsPlusCell"/>
              <w:rPr>
                <w:sz w:val="24"/>
                <w:szCs w:val="24"/>
              </w:rPr>
            </w:pPr>
            <w:r w:rsidRPr="006C5F71">
              <w:rPr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B9" w:rsidRPr="006C5F71" w:rsidRDefault="000779B9" w:rsidP="006278F0">
            <w:pPr>
              <w:pStyle w:val="ConsPlusCell"/>
              <w:rPr>
                <w:sz w:val="24"/>
                <w:szCs w:val="24"/>
              </w:rPr>
            </w:pPr>
            <w:r w:rsidRPr="006C5F71">
              <w:rPr>
                <w:sz w:val="24"/>
                <w:szCs w:val="24"/>
              </w:rPr>
              <w:t>Администрация Кушвинского городского округа</w:t>
            </w:r>
          </w:p>
        </w:tc>
      </w:tr>
      <w:tr w:rsidR="000779B9" w:rsidRPr="00B97050" w:rsidTr="004B63C6">
        <w:trPr>
          <w:trHeight w:val="40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B9" w:rsidRPr="006C5F71" w:rsidRDefault="000779B9" w:rsidP="006278F0">
            <w:pPr>
              <w:pStyle w:val="ConsPlusCell"/>
              <w:jc w:val="right"/>
              <w:rPr>
                <w:sz w:val="24"/>
                <w:szCs w:val="24"/>
              </w:rPr>
            </w:pPr>
            <w:r w:rsidRPr="006C5F71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B9" w:rsidRPr="006C5F71" w:rsidRDefault="000779B9" w:rsidP="006278F0">
            <w:pPr>
              <w:pStyle w:val="ConsPlusCell"/>
              <w:rPr>
                <w:sz w:val="24"/>
                <w:szCs w:val="24"/>
              </w:rPr>
            </w:pPr>
            <w:r w:rsidRPr="006C5F71">
              <w:rPr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52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B9" w:rsidRPr="006C5F71" w:rsidRDefault="000779B9" w:rsidP="006278F0">
            <w:pPr>
              <w:pStyle w:val="ConsPlusCell"/>
              <w:rPr>
                <w:sz w:val="24"/>
                <w:szCs w:val="24"/>
              </w:rPr>
            </w:pPr>
            <w:r w:rsidRPr="006C5F71">
              <w:rPr>
                <w:sz w:val="24"/>
                <w:szCs w:val="24"/>
              </w:rPr>
              <w:t>2015-2020 годы</w:t>
            </w:r>
          </w:p>
        </w:tc>
      </w:tr>
      <w:tr w:rsidR="000779B9" w:rsidRPr="00B97050" w:rsidTr="004B63C6">
        <w:trPr>
          <w:trHeight w:val="2756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B9" w:rsidRPr="006C5F71" w:rsidRDefault="000779B9" w:rsidP="006278F0">
            <w:pPr>
              <w:pStyle w:val="ConsPlusCell"/>
              <w:jc w:val="right"/>
              <w:rPr>
                <w:sz w:val="24"/>
                <w:szCs w:val="24"/>
              </w:rPr>
            </w:pPr>
            <w:r w:rsidRPr="006C5F71"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B9" w:rsidRPr="006C5F71" w:rsidRDefault="000779B9" w:rsidP="006278F0">
            <w:pPr>
              <w:pStyle w:val="ConsPlusCell"/>
              <w:rPr>
                <w:sz w:val="24"/>
                <w:szCs w:val="24"/>
              </w:rPr>
            </w:pPr>
            <w:r w:rsidRPr="006C5F71">
              <w:rPr>
                <w:sz w:val="24"/>
                <w:szCs w:val="24"/>
              </w:rPr>
              <w:t>Цели и задачи муниципальной программы</w:t>
            </w:r>
          </w:p>
        </w:tc>
        <w:tc>
          <w:tcPr>
            <w:tcW w:w="52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 xml:space="preserve">Цели программы: 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организация мероприятий по гражданской обороне и предупреждению и ликвидации чрезвычайных ситуаций, их последствий, совершенствование системы защиты населения и территорий от чрезвычайных ситуаций;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обеспечение первичных мер пожарной безопасности на территории Кушвинского городского округа;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противодействие терроризму и экстремизму, обеспечение антитеррористической защищенности населения, предупреждение чрезвычайных ситуаций, связанных с терроризмом и экстремизмом;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разработка и осуществление мер, направленных на укрепление межнационального и межконфессионального согласия, профилактику межнациональных (межэтнических) конфликтов;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rStyle w:val="af"/>
                <w:b w:val="0"/>
                <w:sz w:val="24"/>
                <w:szCs w:val="24"/>
              </w:rPr>
            </w:pPr>
            <w:r w:rsidRPr="003968D5">
              <w:rPr>
                <w:rStyle w:val="af"/>
                <w:b w:val="0"/>
                <w:sz w:val="24"/>
                <w:szCs w:val="24"/>
              </w:rPr>
              <w:t>создание условий для увеличения объемов производства сельскохозяйственной продукции;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создание условий для развития субъектов малого и среднего предпринимательства в Кушвинском городском округе;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обеспечение деятельности организации, образующ</w:t>
            </w:r>
            <w:r w:rsidR="00A46A19">
              <w:rPr>
                <w:sz w:val="24"/>
                <w:szCs w:val="24"/>
              </w:rPr>
              <w:t>ей инфраструктуру поддержки субъектов малого и среднего предпринимательства</w:t>
            </w:r>
            <w:r w:rsidRPr="003968D5">
              <w:rPr>
                <w:sz w:val="24"/>
                <w:szCs w:val="24"/>
              </w:rPr>
              <w:t>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пропаганда и популяризация предпринимательской деятельности;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обеспечение экологического благополучия и экологической безопасности жителей Кушвинского городского округа;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 xml:space="preserve">приведение документов территориального планирования и градостроительного зонирования Кушвинского городского округа в </w:t>
            </w:r>
            <w:r w:rsidRPr="003968D5">
              <w:rPr>
                <w:sz w:val="24"/>
                <w:szCs w:val="24"/>
              </w:rPr>
              <w:lastRenderedPageBreak/>
              <w:t>соответствие с требованиями действующего законодательства (корректировка, внесение изменений и т.п.);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 xml:space="preserve">подготовка и развитие территорий </w:t>
            </w:r>
            <w:r w:rsidR="002D71D8" w:rsidRPr="003968D5">
              <w:rPr>
                <w:sz w:val="24"/>
                <w:szCs w:val="24"/>
              </w:rPr>
              <w:t xml:space="preserve">в </w:t>
            </w:r>
            <w:r w:rsidRPr="003968D5">
              <w:rPr>
                <w:sz w:val="24"/>
                <w:szCs w:val="24"/>
              </w:rPr>
              <w:t>населенных пункт</w:t>
            </w:r>
            <w:r w:rsidR="002D71D8" w:rsidRPr="003968D5">
              <w:rPr>
                <w:sz w:val="24"/>
                <w:szCs w:val="24"/>
              </w:rPr>
              <w:t>ах</w:t>
            </w:r>
            <w:r w:rsidRPr="003968D5">
              <w:rPr>
                <w:sz w:val="24"/>
                <w:szCs w:val="24"/>
              </w:rPr>
              <w:t xml:space="preserve"> Кушвинского городского округа в целях жилищного строительства;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 xml:space="preserve">создание условий для формирования и предоставления земельных участков под объекты жилищно-гражданского строительства на территории Кушвинского городского округа; 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предоставление населению официальной информации о социально-экономическом и культурном развитии Кушвинского городского округа, развитие общественной инфраструктур</w:t>
            </w:r>
            <w:r w:rsidR="002D71D8" w:rsidRPr="003968D5">
              <w:rPr>
                <w:sz w:val="24"/>
                <w:szCs w:val="24"/>
              </w:rPr>
              <w:t>ы и иной официальной информации, посредством выпуска теле-и радиопрограмм;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оказание мер социальной поддержки гражданам и некоммерческим организациям Кушвинского городского округа;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создание условий для хранения, комплектования, учёта и использования документов, относящихся к государственной собственности Свердловской области в Кушвинском городском округе в интересах граждан;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создание и обеспечение деятельности административной комиссии в соответствии с законодательством Российской Федерации и Свердловской области;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исполнение государственн</w:t>
            </w:r>
            <w:r w:rsidR="002D71D8" w:rsidRPr="003968D5">
              <w:rPr>
                <w:sz w:val="24"/>
                <w:szCs w:val="24"/>
              </w:rPr>
              <w:t>ого</w:t>
            </w:r>
            <w:r w:rsidRPr="003968D5">
              <w:rPr>
                <w:sz w:val="24"/>
                <w:szCs w:val="24"/>
              </w:rPr>
              <w:t xml:space="preserve"> полномочи</w:t>
            </w:r>
            <w:r w:rsidR="002D71D8" w:rsidRPr="003968D5">
              <w:rPr>
                <w:sz w:val="24"/>
                <w:szCs w:val="24"/>
              </w:rPr>
              <w:t>я</w:t>
            </w:r>
            <w:r w:rsidRPr="003968D5">
              <w:rPr>
                <w:sz w:val="24"/>
                <w:szCs w:val="24"/>
              </w:rPr>
              <w:t xml:space="preserve"> по составлению</w:t>
            </w:r>
            <w:r w:rsidR="002D71D8" w:rsidRPr="003968D5">
              <w:rPr>
                <w:sz w:val="24"/>
                <w:szCs w:val="24"/>
              </w:rPr>
              <w:t xml:space="preserve"> (изменению, дополнению)</w:t>
            </w:r>
            <w:r w:rsidRPr="003968D5">
              <w:rPr>
                <w:sz w:val="24"/>
                <w:szCs w:val="24"/>
              </w:rPr>
              <w:t xml:space="preserve"> списков кандидатов в присяжные заседатели для федеральных судов общей юрисдикции на территории Свердловской области;</w:t>
            </w:r>
          </w:p>
          <w:p w:rsidR="002D71D8" w:rsidRDefault="002D71D8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 xml:space="preserve">формирование официальной статистической  информации об основных показателях производства сельскохозяйственной продукции и отраслевой структуре сельского хозяйства, о наличии и об использовании его ресурсного потенциала для разработки прогноза развития </w:t>
            </w:r>
            <w:r w:rsidRPr="000E0E36">
              <w:rPr>
                <w:sz w:val="24"/>
                <w:szCs w:val="24"/>
              </w:rPr>
              <w:t>сельского хозяйства, мер экономического воздействия на повышение эффективности сельскохозяйственного производства;</w:t>
            </w:r>
          </w:p>
          <w:p w:rsidR="00571BCA" w:rsidRDefault="00571BCA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полномочий по осуществлению первичного учета на территории Кушвинского городского округа;</w:t>
            </w:r>
          </w:p>
          <w:p w:rsidR="000779B9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C649E8">
              <w:rPr>
                <w:sz w:val="24"/>
                <w:szCs w:val="24"/>
              </w:rPr>
              <w:t xml:space="preserve">создание условий для развития Кушвинского городского округа, системы местного самоуправления, а также эффективное решение вопросов местного значения и переданных полномочий Свердловской </w:t>
            </w:r>
            <w:r w:rsidR="002D71D8" w:rsidRPr="00C649E8">
              <w:rPr>
                <w:sz w:val="24"/>
                <w:szCs w:val="24"/>
              </w:rPr>
              <w:t>области;</w:t>
            </w:r>
          </w:p>
          <w:p w:rsidR="002D71D8" w:rsidRDefault="002D71D8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lastRenderedPageBreak/>
              <w:t>улучшение качества транспортного обслуживания населени</w:t>
            </w:r>
            <w:r w:rsidR="00216456">
              <w:rPr>
                <w:sz w:val="24"/>
                <w:szCs w:val="24"/>
              </w:rPr>
              <w:t>я Кушвинского городского округа;</w:t>
            </w:r>
          </w:p>
          <w:p w:rsidR="00216456" w:rsidRPr="009575AC" w:rsidRDefault="00571CFE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внедрение мероприятий по </w:t>
            </w:r>
            <w:r w:rsidR="009575AC">
              <w:rPr>
                <w:color w:val="000000"/>
                <w:sz w:val="24"/>
                <w:szCs w:val="24"/>
              </w:rPr>
              <w:t>п</w:t>
            </w:r>
            <w:r w:rsidR="009575AC" w:rsidRPr="009575AC">
              <w:rPr>
                <w:color w:val="000000"/>
                <w:sz w:val="24"/>
                <w:szCs w:val="24"/>
              </w:rPr>
              <w:t>рофилактик</w:t>
            </w:r>
            <w:r>
              <w:rPr>
                <w:color w:val="000000"/>
                <w:sz w:val="24"/>
                <w:szCs w:val="24"/>
              </w:rPr>
              <w:t xml:space="preserve">е, </w:t>
            </w:r>
            <w:r w:rsidR="009575AC" w:rsidRPr="009575AC">
              <w:rPr>
                <w:color w:val="000000"/>
                <w:sz w:val="24"/>
                <w:szCs w:val="24"/>
              </w:rPr>
              <w:t xml:space="preserve"> формировани</w:t>
            </w:r>
            <w:r>
              <w:rPr>
                <w:color w:val="000000"/>
                <w:sz w:val="24"/>
                <w:szCs w:val="24"/>
              </w:rPr>
              <w:t xml:space="preserve">ю и </w:t>
            </w:r>
            <w:r w:rsidR="00082776">
              <w:rPr>
                <w:color w:val="000000"/>
                <w:sz w:val="24"/>
                <w:szCs w:val="24"/>
              </w:rPr>
              <w:t>пропаганде</w:t>
            </w:r>
            <w:r w:rsidR="009575AC" w:rsidRPr="009575AC">
              <w:rPr>
                <w:color w:val="000000"/>
                <w:sz w:val="24"/>
                <w:szCs w:val="24"/>
              </w:rPr>
              <w:t xml:space="preserve"> здорового образа жизни в Кушвинском округом округе.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 xml:space="preserve">Задачи программы: 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повышение качества обучения населения в области гражданской обороны, увеличение охвата обучением неработающего населения;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организация и осуществление мероприятий по гражданской обороне, защите населения и территорий от чрезвычайных ситуаций природного и техногенного характера, включая поддержание в постоянной готовности системы оповещения на территории Кушвинского городского округа;</w:t>
            </w:r>
          </w:p>
          <w:p w:rsidR="001D3FCD" w:rsidRPr="003968D5" w:rsidRDefault="001D3FCD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 xml:space="preserve">создание запасов материальных средств оперативного штаба по ликвидации чрезвычайной ситуации КЧС Кушвинского городского округа;  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создание запасов материальных</w:t>
            </w:r>
            <w:r w:rsidR="001D3FCD" w:rsidRPr="003968D5">
              <w:rPr>
                <w:sz w:val="24"/>
                <w:szCs w:val="24"/>
              </w:rPr>
              <w:t xml:space="preserve"> и финансовых</w:t>
            </w:r>
            <w:r w:rsidRPr="003968D5">
              <w:rPr>
                <w:sz w:val="24"/>
                <w:szCs w:val="24"/>
              </w:rPr>
              <w:t xml:space="preserve"> средств </w:t>
            </w:r>
            <w:r w:rsidR="001D3FCD" w:rsidRPr="003968D5">
              <w:rPr>
                <w:sz w:val="24"/>
                <w:szCs w:val="24"/>
              </w:rPr>
              <w:t xml:space="preserve">в целях </w:t>
            </w:r>
            <w:r w:rsidRPr="003968D5">
              <w:rPr>
                <w:sz w:val="24"/>
                <w:szCs w:val="24"/>
              </w:rPr>
              <w:t xml:space="preserve">ликвидации </w:t>
            </w:r>
            <w:r w:rsidR="001D3FCD" w:rsidRPr="003968D5">
              <w:rPr>
                <w:sz w:val="24"/>
                <w:szCs w:val="24"/>
              </w:rPr>
              <w:t xml:space="preserve">последствий </w:t>
            </w:r>
            <w:r w:rsidRPr="003968D5">
              <w:rPr>
                <w:sz w:val="24"/>
                <w:szCs w:val="24"/>
              </w:rPr>
              <w:t>чрезвычайн</w:t>
            </w:r>
            <w:r w:rsidR="001D3FCD" w:rsidRPr="003968D5">
              <w:rPr>
                <w:sz w:val="24"/>
                <w:szCs w:val="24"/>
              </w:rPr>
              <w:t>ых</w:t>
            </w:r>
            <w:r w:rsidRPr="003968D5">
              <w:rPr>
                <w:sz w:val="24"/>
                <w:szCs w:val="24"/>
              </w:rPr>
              <w:t xml:space="preserve"> ситуаци</w:t>
            </w:r>
            <w:r w:rsidR="001D3FCD" w:rsidRPr="003968D5">
              <w:rPr>
                <w:sz w:val="24"/>
                <w:szCs w:val="24"/>
              </w:rPr>
              <w:t>ях, возникших на территории Кушвинского городского округа</w:t>
            </w:r>
            <w:r w:rsidRPr="003968D5">
              <w:rPr>
                <w:sz w:val="24"/>
                <w:szCs w:val="24"/>
              </w:rPr>
              <w:t>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создание запасов материальных и финансовых средств в области гражданской обороны на территории Кушвинского городского округа;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повышение уровня нормативно-правового обеспечения, противопожарной пропаганды и обучения населения в области пожарной безопасности;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повышение противопожарной защищённости территории и населённых пунктов Кушвинского городского округа;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профилактика экстремизма и терроризма в Кушвинском городском округе;</w:t>
            </w:r>
          </w:p>
          <w:p w:rsidR="000779B9" w:rsidRPr="003968D5" w:rsidRDefault="000779B9" w:rsidP="004D518B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содействие укреплению гражданского единства и гармони</w:t>
            </w:r>
            <w:r w:rsidR="004D518B">
              <w:rPr>
                <w:sz w:val="24"/>
                <w:szCs w:val="24"/>
              </w:rPr>
              <w:t>зации межнациональных отношений;</w:t>
            </w:r>
            <w:r w:rsidRPr="003968D5">
              <w:rPr>
                <w:sz w:val="24"/>
                <w:szCs w:val="24"/>
              </w:rPr>
              <w:t xml:space="preserve"> содействие этнокультурному многообразию народов России, проживающих в Кушвинском городском округе;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развитие системы финансовой поддержки крестьянских (фермерских) хозяйств;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 xml:space="preserve">развитие системы финансовой поддержки малого и среднего предпринимательства; 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развитие инфраструктуры поддержки малого и среднего предпринимательства;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 xml:space="preserve">расширение форм и методов </w:t>
            </w:r>
            <w:r w:rsidRPr="003968D5">
              <w:rPr>
                <w:sz w:val="24"/>
                <w:szCs w:val="24"/>
              </w:rPr>
              <w:lastRenderedPageBreak/>
              <w:t>информационной поддержки малого и среднего предпринимательства;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625355">
              <w:rPr>
                <w:sz w:val="24"/>
                <w:szCs w:val="24"/>
              </w:rPr>
              <w:t>содействие профессиональной подготовке и повышению квалификации кадров для малого предпринимательства;</w:t>
            </w:r>
          </w:p>
          <w:p w:rsidR="00974FAF" w:rsidRPr="003968D5" w:rsidRDefault="00974FAF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развитие инфраструктуры поддержки малого и среднего предпринимательства в Кушвинском городском округе;</w:t>
            </w:r>
          </w:p>
          <w:p w:rsidR="00974FAF" w:rsidRPr="003968D5" w:rsidRDefault="00974FAF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рас</w:t>
            </w:r>
            <w:r w:rsidR="000779B9" w:rsidRPr="003968D5">
              <w:rPr>
                <w:sz w:val="24"/>
                <w:szCs w:val="24"/>
              </w:rPr>
              <w:t>ширение форм и методов поддержки малого и среднего предпринимательства</w:t>
            </w:r>
            <w:r w:rsidR="006D33E7">
              <w:rPr>
                <w:sz w:val="24"/>
                <w:szCs w:val="24"/>
              </w:rPr>
              <w:t>;</w:t>
            </w:r>
          </w:p>
          <w:p w:rsidR="00974FAF" w:rsidRPr="003968D5" w:rsidRDefault="00974FAF" w:rsidP="003968D5">
            <w:pPr>
              <w:pStyle w:val="ConsPlusCell"/>
              <w:ind w:firstLine="352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организация комплексной системы сбора, транспортировки и размещения отходов;</w:t>
            </w:r>
          </w:p>
          <w:p w:rsidR="000779B9" w:rsidRPr="003968D5" w:rsidRDefault="000779B9" w:rsidP="003968D5">
            <w:pPr>
              <w:pStyle w:val="ConsPlusCell"/>
              <w:ind w:firstLine="352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удовлетворение потребностей населения городского округа в питьевой воде стандартного качества;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охрана атмосферного воздуха;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формирование экологического мировоззрения и повышение экологической культуры населения Кушвинского городского округа;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color w:val="000000"/>
                <w:sz w:val="24"/>
                <w:szCs w:val="24"/>
              </w:rPr>
              <w:t>водохозяйственные мероприятия городского округа;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проведение корректировки или при необходимости внесение изменений в документы территориального планирования</w:t>
            </w:r>
            <w:r w:rsidR="00BA7A40" w:rsidRPr="003968D5">
              <w:rPr>
                <w:sz w:val="24"/>
                <w:szCs w:val="24"/>
              </w:rPr>
              <w:t>,</w:t>
            </w:r>
            <w:r w:rsidRPr="003968D5">
              <w:rPr>
                <w:sz w:val="24"/>
                <w:szCs w:val="24"/>
              </w:rPr>
              <w:t xml:space="preserve"> градостроительного зонирования, для приведения их в соответствие с требованиями действующего законодательства;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разработка и утверждение документов по планировке территорий, предназначенных для жилищного строительства;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разработка и утверждение проектов межевания территорий</w:t>
            </w:r>
            <w:r w:rsidR="00FF4BAD">
              <w:rPr>
                <w:sz w:val="24"/>
                <w:szCs w:val="24"/>
              </w:rPr>
              <w:t>,</w:t>
            </w:r>
            <w:r w:rsidRPr="003968D5">
              <w:rPr>
                <w:sz w:val="24"/>
                <w:szCs w:val="24"/>
              </w:rPr>
              <w:t xml:space="preserve"> предназначенных для жилищного строительства;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625355">
              <w:rPr>
                <w:sz w:val="24"/>
                <w:szCs w:val="24"/>
              </w:rPr>
              <w:t>своевреме</w:t>
            </w:r>
            <w:r w:rsidRPr="003968D5">
              <w:rPr>
                <w:sz w:val="24"/>
                <w:szCs w:val="24"/>
              </w:rPr>
              <w:t>нное и качественное информирование населения о социально-экономическом и культурном развитии, развитие общественной инфраструктуры и иной официальной информации Кушвинского городского округа;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создание и выпуск теле и радиопрограмм, освещающих деятельность органов местного самоуправления и учреждений города с достижением максимального охвата населения Кушвинского городского округа;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учреждение и выпуск печатного средства массовой информации «Муниципальный вестник», для официального опубликования правовых актов Кушвинского городского округа;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 xml:space="preserve">выплата ежемесячного дополнительного материального содержания Почетным гражданам </w:t>
            </w:r>
            <w:r w:rsidRPr="003968D5">
              <w:rPr>
                <w:sz w:val="24"/>
                <w:szCs w:val="24"/>
              </w:rPr>
              <w:lastRenderedPageBreak/>
              <w:t>Кушвинского городского округа;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создание условий для эффективного взаимодействия администрации округа и имеющихся на территории общественных объединений через систему муниципальной поддержки некоммерческих организаций и  реализации их социально ориентированных проектов;</w:t>
            </w:r>
          </w:p>
          <w:p w:rsidR="000779B9" w:rsidRPr="0062535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625355">
              <w:rPr>
                <w:sz w:val="24"/>
                <w:szCs w:val="24"/>
              </w:rPr>
              <w:t>предоставление социальных выплат гражданам Кушвинского городского округа, нуждающимся в прохождении медицинской процедуры гемодиализа;</w:t>
            </w:r>
          </w:p>
          <w:p w:rsidR="000779B9" w:rsidRPr="0062535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625355">
              <w:rPr>
                <w:sz w:val="24"/>
                <w:szCs w:val="24"/>
              </w:rPr>
              <w:t xml:space="preserve">обеспечение сохранности и учета архивных документов, относящихся к государственной собственности Свердловской области; </w:t>
            </w:r>
          </w:p>
          <w:p w:rsidR="000779B9" w:rsidRPr="0062535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625355">
              <w:rPr>
                <w:sz w:val="24"/>
                <w:szCs w:val="24"/>
              </w:rPr>
              <w:t>комплектование архива архивными документами, относящимися к государственной собственности Свердловской области;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625355">
              <w:rPr>
                <w:sz w:val="24"/>
                <w:szCs w:val="24"/>
              </w:rPr>
              <w:t>предоставление архивных документов, копий документов</w:t>
            </w:r>
            <w:r w:rsidRPr="003968D5">
              <w:rPr>
                <w:sz w:val="24"/>
                <w:szCs w:val="24"/>
              </w:rPr>
              <w:t xml:space="preserve"> и архивной информации</w:t>
            </w:r>
            <w:r w:rsidR="00BA7A40" w:rsidRPr="003968D5">
              <w:rPr>
                <w:sz w:val="24"/>
                <w:szCs w:val="24"/>
              </w:rPr>
              <w:t xml:space="preserve"> пользователям архивными документами, </w:t>
            </w:r>
            <w:r w:rsidRPr="003968D5">
              <w:rPr>
                <w:sz w:val="24"/>
                <w:szCs w:val="24"/>
              </w:rPr>
              <w:t xml:space="preserve"> относящихся к государственной собственности Свердловской области;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приобретение материально-технических ценностей для осуществления</w:t>
            </w:r>
            <w:r w:rsidR="00BA7A40" w:rsidRPr="003968D5">
              <w:rPr>
                <w:sz w:val="24"/>
                <w:szCs w:val="24"/>
              </w:rPr>
              <w:t xml:space="preserve"> деятельности по хранению, комплектованию, учету и использованию архивных документов, относящихся к государственной собственности </w:t>
            </w:r>
            <w:r w:rsidRPr="003968D5">
              <w:rPr>
                <w:sz w:val="24"/>
                <w:szCs w:val="24"/>
              </w:rPr>
              <w:t xml:space="preserve"> Свердловской области; 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перевод архивных фондов в электронную форму;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рассмотрение дел об административных правонарушениях;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составление списков кандидатов в присяжные заседатели для федеральных судов общей юрисдикции на территории Свердловской области;</w:t>
            </w:r>
          </w:p>
          <w:p w:rsidR="00BF4E65" w:rsidRDefault="00BF4E65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 xml:space="preserve">обеспечение содействия Отделу сводных статистических работ города Кушва территориального органа Федеральной службы государственной статистики по Свердловской области по подготовке и проведению </w:t>
            </w:r>
            <w:r w:rsidRPr="000E0E36">
              <w:rPr>
                <w:sz w:val="24"/>
                <w:szCs w:val="24"/>
              </w:rPr>
              <w:t>Всероссийской сельскохозяйственной переписи 2016 года на территории Кушвинского городского округа, в части решения вопросов и осуществление контроля за ходом выполнения подготовленных мероприятий и проведением Всероссийской сельскохозяйственной переписи 2016 года на территории Кушвинского городского округа;</w:t>
            </w:r>
          </w:p>
          <w:p w:rsidR="00571BCA" w:rsidRDefault="00571BCA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бесперебойного </w:t>
            </w:r>
            <w:r>
              <w:rPr>
                <w:sz w:val="24"/>
                <w:szCs w:val="24"/>
              </w:rPr>
              <w:lastRenderedPageBreak/>
              <w:t>функционирования военно-учетного стола на территории Кушвинского городского округа;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формирование кадрового состава муниципальных служащих, совершенствование профессиональных и управленческих навыков сотрудников;</w:t>
            </w:r>
          </w:p>
          <w:p w:rsidR="000779B9" w:rsidRPr="003968D5" w:rsidRDefault="000779B9" w:rsidP="003968D5">
            <w:pPr>
              <w:pStyle w:val="ConsPlusNonformat"/>
              <w:widowControl/>
              <w:tabs>
                <w:tab w:val="center" w:pos="4677"/>
                <w:tab w:val="right" w:pos="9355"/>
              </w:tabs>
              <w:ind w:firstLine="3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8D5">
              <w:rPr>
                <w:rFonts w:ascii="Times New Roman" w:hAnsi="Times New Roman" w:cs="Times New Roman"/>
                <w:sz w:val="24"/>
                <w:szCs w:val="24"/>
              </w:rPr>
              <w:t>обеспечение потребностей граждан и общества в муниципальных услугах, увеличение их доступности и качества</w:t>
            </w:r>
            <w:r w:rsidR="00BF4E65" w:rsidRPr="003968D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F4E65" w:rsidRDefault="00BF4E65" w:rsidP="003968D5">
            <w:pPr>
              <w:pStyle w:val="ConsPlusNonformat"/>
              <w:widowControl/>
              <w:tabs>
                <w:tab w:val="center" w:pos="4677"/>
                <w:tab w:val="right" w:pos="9355"/>
              </w:tabs>
              <w:ind w:firstLine="3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8D5">
              <w:rPr>
                <w:rFonts w:ascii="Times New Roman" w:hAnsi="Times New Roman" w:cs="Times New Roman"/>
                <w:sz w:val="24"/>
                <w:szCs w:val="24"/>
              </w:rPr>
              <w:t>обеспечение доступности транспортных услуг на территории Кушвинского городского округа</w:t>
            </w:r>
            <w:r w:rsidR="0021645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16456" w:rsidRPr="00216456" w:rsidRDefault="00CC2109" w:rsidP="00CC2109">
            <w:pPr>
              <w:pStyle w:val="ConsPlusNonformat"/>
              <w:widowControl/>
              <w:tabs>
                <w:tab w:val="center" w:pos="4677"/>
                <w:tab w:val="right" w:pos="9355"/>
              </w:tabs>
              <w:ind w:firstLine="3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мероприятий по первичной профилактике</w:t>
            </w:r>
            <w:r w:rsidR="009575AC" w:rsidRPr="009575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заболеваний в Кушвинском округом округе</w:t>
            </w:r>
            <w:r w:rsidR="009575AC">
              <w:rPr>
                <w:rFonts w:ascii="Times New Roman" w:hAnsi="Times New Roman"/>
                <w:color w:val="000000"/>
              </w:rPr>
              <w:t>.</w:t>
            </w:r>
          </w:p>
        </w:tc>
      </w:tr>
      <w:tr w:rsidR="000779B9" w:rsidRPr="00B97050" w:rsidTr="00056931">
        <w:trPr>
          <w:trHeight w:val="914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B9" w:rsidRPr="006C5F71" w:rsidRDefault="000779B9" w:rsidP="006278F0">
            <w:pPr>
              <w:pStyle w:val="ConsPlusCell"/>
              <w:jc w:val="right"/>
              <w:rPr>
                <w:sz w:val="24"/>
                <w:szCs w:val="24"/>
              </w:rPr>
            </w:pPr>
            <w:r w:rsidRPr="006C5F71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B9" w:rsidRPr="006C5F71" w:rsidRDefault="000779B9" w:rsidP="006278F0">
            <w:pPr>
              <w:pStyle w:val="ConsPlusCell"/>
              <w:rPr>
                <w:sz w:val="24"/>
                <w:szCs w:val="24"/>
              </w:rPr>
            </w:pPr>
            <w:r w:rsidRPr="006C5F71">
              <w:rPr>
                <w:sz w:val="24"/>
                <w:szCs w:val="24"/>
              </w:rPr>
              <w:t>Перечень подпрограмм муниципальной программы (при их наличии)</w:t>
            </w:r>
          </w:p>
        </w:tc>
        <w:tc>
          <w:tcPr>
            <w:tcW w:w="52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B9" w:rsidRPr="003968D5" w:rsidRDefault="000779B9" w:rsidP="003968D5">
            <w:pPr>
              <w:pStyle w:val="a4"/>
              <w:widowControl w:val="0"/>
              <w:tabs>
                <w:tab w:val="left" w:pos="1134"/>
              </w:tabs>
              <w:spacing w:after="0" w:line="240" w:lineRule="auto"/>
              <w:ind w:left="0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 xml:space="preserve">Подпрограмма 1 «Осуществление мер по защите населения и территорий от чрезвычайных ситуаций природного и техногенного характера, обеспечению пожарной безопасности, профилактике терроризма и экстремизма, укрепление межнационального и межконфессионального согласия»; </w:t>
            </w:r>
          </w:p>
          <w:p w:rsidR="000779B9" w:rsidRPr="003968D5" w:rsidRDefault="000779B9" w:rsidP="003968D5">
            <w:pPr>
              <w:widowControl w:val="0"/>
              <w:tabs>
                <w:tab w:val="left" w:pos="1134"/>
              </w:tabs>
              <w:spacing w:after="0" w:line="240" w:lineRule="auto"/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Подпрограмма 2 «Поддержка малого и среднего предпринимательства»;</w:t>
            </w:r>
          </w:p>
          <w:p w:rsidR="000779B9" w:rsidRPr="003968D5" w:rsidRDefault="000779B9" w:rsidP="003968D5">
            <w:pPr>
              <w:pStyle w:val="a4"/>
              <w:widowControl w:val="0"/>
              <w:tabs>
                <w:tab w:val="left" w:pos="1134"/>
              </w:tabs>
              <w:spacing w:after="0" w:line="240" w:lineRule="auto"/>
              <w:ind w:left="0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Подпрограмма 3 «Обеспечение рационального и безопасного природопользования и обеспечение экологической безопасности территории»;</w:t>
            </w:r>
          </w:p>
          <w:p w:rsidR="000779B9" w:rsidRPr="003968D5" w:rsidRDefault="000779B9" w:rsidP="003968D5">
            <w:pPr>
              <w:pStyle w:val="a4"/>
              <w:widowControl w:val="0"/>
              <w:tabs>
                <w:tab w:val="left" w:pos="1134"/>
              </w:tabs>
              <w:spacing w:after="0" w:line="240" w:lineRule="auto"/>
              <w:ind w:left="0" w:firstLine="35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Подпрограмма 4 «Подготовка документов территориального планирования, градостроительного зонирования и документации по планировке территорий»;</w:t>
            </w:r>
          </w:p>
          <w:p w:rsidR="000779B9" w:rsidRPr="003968D5" w:rsidRDefault="000779B9" w:rsidP="003968D5">
            <w:pPr>
              <w:pStyle w:val="a4"/>
              <w:widowControl w:val="0"/>
              <w:tabs>
                <w:tab w:val="left" w:pos="1134"/>
              </w:tabs>
              <w:spacing w:after="0" w:line="240" w:lineRule="auto"/>
              <w:ind w:left="0" w:firstLine="35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Подпрограмма 5 «</w:t>
            </w:r>
            <w:r w:rsidRPr="003968D5">
              <w:rPr>
                <w:rFonts w:ascii="Times New Roman" w:hAnsi="Times New Roman"/>
                <w:color w:val="000000"/>
                <w:sz w:val="24"/>
                <w:szCs w:val="24"/>
              </w:rPr>
              <w:t>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инфраструктуры и иной официальной информации»;</w:t>
            </w:r>
          </w:p>
          <w:p w:rsidR="000779B9" w:rsidRPr="003968D5" w:rsidRDefault="000779B9" w:rsidP="003968D5">
            <w:pPr>
              <w:pStyle w:val="a4"/>
              <w:widowControl w:val="0"/>
              <w:tabs>
                <w:tab w:val="left" w:pos="1134"/>
              </w:tabs>
              <w:spacing w:after="0" w:line="240" w:lineRule="auto"/>
              <w:ind w:left="0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Подпрограмма 6 «Социальная поддержка и социальное обслуживание населения»;</w:t>
            </w:r>
          </w:p>
          <w:p w:rsidR="000779B9" w:rsidRPr="003968D5" w:rsidRDefault="000779B9" w:rsidP="003968D5">
            <w:pPr>
              <w:pStyle w:val="a4"/>
              <w:widowControl w:val="0"/>
              <w:tabs>
                <w:tab w:val="left" w:pos="1134"/>
              </w:tabs>
              <w:spacing w:after="0" w:line="240" w:lineRule="auto"/>
              <w:ind w:left="0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Подпрограмма 7 «Осуществление государственных полномочий»;</w:t>
            </w:r>
          </w:p>
          <w:p w:rsidR="000779B9" w:rsidRPr="003968D5" w:rsidRDefault="000779B9" w:rsidP="003968D5">
            <w:pPr>
              <w:pStyle w:val="a4"/>
              <w:widowControl w:val="0"/>
              <w:tabs>
                <w:tab w:val="left" w:pos="1134"/>
              </w:tabs>
              <w:spacing w:after="0" w:line="240" w:lineRule="auto"/>
              <w:ind w:left="0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Подпрограмма 8 «Обеспечение реализации муниципальной программы Кушвинского городского округа «Развитие и обеспечение эффективности деятельности администрации Кушвинского городского округа до 2020 года»</w:t>
            </w:r>
            <w:r w:rsidR="00BF4E65" w:rsidRPr="003968D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F4E65" w:rsidRDefault="00BF4E65" w:rsidP="003968D5">
            <w:pPr>
              <w:pStyle w:val="a4"/>
              <w:widowControl w:val="0"/>
              <w:tabs>
                <w:tab w:val="left" w:pos="1134"/>
              </w:tabs>
              <w:spacing w:after="0" w:line="240" w:lineRule="auto"/>
              <w:ind w:left="0" w:firstLine="3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 xml:space="preserve">Подпрограмма </w:t>
            </w:r>
            <w:r w:rsidRPr="003968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9 «Создание условий для предоставления транспортных услуг населению и организация транспортного обслуживания </w:t>
            </w:r>
            <w:r w:rsidRPr="003968D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населени</w:t>
            </w:r>
            <w:r w:rsidR="00296694">
              <w:rPr>
                <w:rFonts w:ascii="Times New Roman" w:hAnsi="Times New Roman"/>
                <w:color w:val="000000"/>
                <w:sz w:val="24"/>
                <w:szCs w:val="24"/>
              </w:rPr>
              <w:t>я в границах городского округа»;</w:t>
            </w:r>
          </w:p>
          <w:p w:rsidR="00117CBD" w:rsidRPr="00296694" w:rsidRDefault="00296694" w:rsidP="007C15B3">
            <w:pPr>
              <w:pStyle w:val="a4"/>
              <w:widowControl w:val="0"/>
              <w:tabs>
                <w:tab w:val="left" w:pos="1134"/>
              </w:tabs>
              <w:spacing w:after="0" w:line="240" w:lineRule="auto"/>
              <w:ind w:left="0" w:firstLine="3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10 «Реализация на территории Кушвинского городского округа мероприятий по профилактике заболеваний и формировани</w:t>
            </w:r>
            <w:r w:rsidR="007C15B3"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здорового образа жизни».</w:t>
            </w:r>
          </w:p>
        </w:tc>
      </w:tr>
      <w:tr w:rsidR="000779B9" w:rsidRPr="00B97050" w:rsidTr="00E67353">
        <w:trPr>
          <w:trHeight w:val="9702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B9" w:rsidRPr="006C5F71" w:rsidRDefault="000779B9" w:rsidP="006278F0">
            <w:pPr>
              <w:pStyle w:val="ConsPlusCell"/>
              <w:jc w:val="right"/>
              <w:rPr>
                <w:sz w:val="24"/>
                <w:szCs w:val="24"/>
              </w:rPr>
            </w:pPr>
            <w:r w:rsidRPr="006C5F71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B9" w:rsidRPr="006C5F71" w:rsidRDefault="000779B9" w:rsidP="006278F0">
            <w:pPr>
              <w:pStyle w:val="ConsPlusCell"/>
              <w:rPr>
                <w:sz w:val="24"/>
                <w:szCs w:val="24"/>
              </w:rPr>
            </w:pPr>
            <w:r w:rsidRPr="006C5F71">
              <w:rPr>
                <w:sz w:val="24"/>
                <w:szCs w:val="24"/>
              </w:rPr>
              <w:t>Перечень основных целевых показателей муниципальной программы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9B9" w:rsidRPr="003968D5" w:rsidRDefault="00BF4E65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color w:val="000000"/>
                <w:sz w:val="24"/>
                <w:szCs w:val="24"/>
              </w:rPr>
              <w:t>уровень обеспеченности учебно-материальной базы учебно-консультационного пункта по гражданской обороне и чрезвычайным ситуациям при администрации Кушвинского городского округа</w:t>
            </w:r>
            <w:r w:rsidR="000779B9" w:rsidRPr="003968D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F4E65" w:rsidRPr="003968D5" w:rsidRDefault="00BF4E65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доля обученных должностных лиц руководящего состава Российской единой системы предупреждения и ликвидации чрезвычайных ситуаций Кушвинского городского округа на курсах Учебно-методических центров г. Екатеринбурга и г. Нижнего Тагила;</w:t>
            </w:r>
          </w:p>
          <w:p w:rsidR="00BF4E65" w:rsidRPr="003968D5" w:rsidRDefault="00BF4E65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доля погашенной кредиторской задолженности по отношению к предусмотренным бюджетным ассигнованиям муниципальной программы в текущем году;</w:t>
            </w:r>
          </w:p>
          <w:p w:rsidR="00BF4E65" w:rsidRPr="003968D5" w:rsidRDefault="00972CB7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оплата за размещение имущества средств оповещения ГО системы (сирены) П-164 Кушвинского городского округа;</w:t>
            </w:r>
          </w:p>
          <w:p w:rsidR="00972CB7" w:rsidRPr="003968D5" w:rsidRDefault="00972CB7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оплата за эксплуатационно - техническое обслуживание системы (сирены) оповещения ГО (П-164) Кушвинского городского округа;</w:t>
            </w:r>
          </w:p>
          <w:p w:rsidR="00972CB7" w:rsidRPr="003968D5" w:rsidRDefault="00972CB7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уровень готовности действующих технических систем управления гражданской обороны, в том числе систем оповещения населения об опасности при возникновении чрезвычайных ситуации природного и техногенного характера на территории Кушвинского городского округа;</w:t>
            </w:r>
          </w:p>
          <w:p w:rsidR="00972CB7" w:rsidRPr="003968D5" w:rsidRDefault="00972CB7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приобретенных технических средств для системы оповещения «Грифон»;</w:t>
            </w:r>
          </w:p>
          <w:p w:rsidR="00972CB7" w:rsidRPr="003968D5" w:rsidRDefault="00972CB7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приобретенных единиц технического оборудования необходимого для обеспечения деятельности аппаратно-программного комплекса «Безопасный город»;</w:t>
            </w:r>
            <w:r w:rsidRPr="003968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BF4E65" w:rsidRPr="003968D5" w:rsidRDefault="00972CB7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объектов информатизации, подлежащих аттестации, для обеспечения информационной безопасности;</w:t>
            </w:r>
          </w:p>
          <w:p w:rsidR="00972CB7" w:rsidRPr="003968D5" w:rsidRDefault="00972CB7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приобретенных материально-технических средств, предназначенны</w:t>
            </w:r>
            <w:r w:rsidR="00A46A19">
              <w:rPr>
                <w:rFonts w:ascii="Times New Roman" w:hAnsi="Times New Roman"/>
                <w:sz w:val="24"/>
                <w:szCs w:val="24"/>
              </w:rPr>
              <w:t xml:space="preserve">х для обеспечения ликвидации </w:t>
            </w:r>
            <w:r w:rsidRPr="003968D5">
              <w:rPr>
                <w:rFonts w:ascii="Times New Roman" w:hAnsi="Times New Roman"/>
                <w:sz w:val="24"/>
                <w:szCs w:val="24"/>
              </w:rPr>
              <w:t>чрезвычайных ситуаций на территории Кушвинского городского округа;</w:t>
            </w:r>
          </w:p>
          <w:p w:rsidR="00972CB7" w:rsidRPr="003968D5" w:rsidRDefault="00A46A19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972CB7" w:rsidRPr="003968D5">
              <w:rPr>
                <w:rFonts w:ascii="Times New Roman" w:hAnsi="Times New Roman"/>
                <w:sz w:val="24"/>
                <w:szCs w:val="24"/>
              </w:rPr>
              <w:t>оздание финансового резерва, в том числе:</w:t>
            </w:r>
          </w:p>
          <w:p w:rsidR="00972CB7" w:rsidRPr="003968D5" w:rsidRDefault="00972CB7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 xml:space="preserve">- направленного на осуществление аварийно-спасательных и других неотложных работ, </w:t>
            </w:r>
            <w:r w:rsidRPr="003968D5">
              <w:rPr>
                <w:rFonts w:ascii="Times New Roman" w:hAnsi="Times New Roman"/>
                <w:sz w:val="24"/>
                <w:szCs w:val="24"/>
              </w:rPr>
              <w:lastRenderedPageBreak/>
              <w:t>проведение мероприятий при локализации чрезвычайной ситуации и мероприятий профилактического характера;</w:t>
            </w:r>
          </w:p>
          <w:p w:rsidR="00972CB7" w:rsidRPr="003968D5" w:rsidRDefault="00972CB7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968D5">
              <w:rPr>
                <w:rFonts w:ascii="Times New Roman" w:hAnsi="Times New Roman"/>
                <w:color w:val="000000"/>
                <w:sz w:val="24"/>
                <w:szCs w:val="24"/>
              </w:rPr>
              <w:t>направленного на осуществление организации питания аварийно – спасательных формирований при проведении аварийно – спасательных работ при локализации местной чрезвычайной ситуации из расчета на 120 человек;</w:t>
            </w:r>
          </w:p>
          <w:p w:rsidR="00972CB7" w:rsidRPr="003968D5" w:rsidRDefault="00972CB7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обеспеченность средствами индивидуальной защиты персонала администрации Кушвинского городского округа;</w:t>
            </w:r>
          </w:p>
          <w:p w:rsidR="00972CB7" w:rsidRPr="003968D5" w:rsidRDefault="00972CB7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разработка и совершенствование муниципальных нормативных правовых актов по реализации полномочий по обеспечению первичных мер пожарной безопасности на территории Кушвинского городского округа;</w:t>
            </w:r>
          </w:p>
          <w:p w:rsidR="00972CB7" w:rsidRPr="003968D5" w:rsidRDefault="00972CB7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организация проведения мероприятий противопожарной пропаганды и обучения населения;</w:t>
            </w:r>
          </w:p>
          <w:p w:rsidR="00972CB7" w:rsidRPr="003968D5" w:rsidRDefault="00972CB7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доля обученного неработающего населения, проживающего на территории Кушвинского городского округа в сфере противопожарной безопасности от ежегодных плановых показателей;</w:t>
            </w:r>
          </w:p>
          <w:p w:rsidR="00972CB7" w:rsidRPr="003968D5" w:rsidRDefault="00972CB7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проведенных мероприятий противопожарной пропаганды и обучения населения;</w:t>
            </w:r>
          </w:p>
          <w:p w:rsidR="00972CB7" w:rsidRPr="003968D5" w:rsidRDefault="00972CB7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выполнение мероприятий, исключающих переброс огня при лесных и торфяных пожарах на территорию населенных пунктов, в том числе создание и содержание минерализованных полос по границам населенных пунктов и противопожарных разрывов;</w:t>
            </w:r>
          </w:p>
          <w:p w:rsidR="00972CB7" w:rsidRPr="003968D5" w:rsidRDefault="00972CB7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доля выполнения мероприятий, исключающих переброс огня при лесных и торфяных пожарах на территорию населенных пунктов, входящих в состав Кушвинского городского округа, в том числе создание и содержание минерализованных полос по границам населенных пунктов и противопожарных разрывов в пожароопасный период;</w:t>
            </w:r>
          </w:p>
          <w:p w:rsidR="00972CB7" w:rsidRPr="003968D5" w:rsidRDefault="00972CB7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отремонтированных наружных источников противопожарного водоснабжения (пожарные пирсы, пожарные водоемы);</w:t>
            </w:r>
          </w:p>
          <w:p w:rsidR="00972CB7" w:rsidRPr="003968D5" w:rsidRDefault="00972CB7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создание условий для организации добровольной пожарной охраны (ДПО), а также для участия граждан в обеспечении первичных мер пожарной безопасности в иных формах;</w:t>
            </w:r>
          </w:p>
          <w:p w:rsidR="00972CB7" w:rsidRPr="003968D5" w:rsidRDefault="00972CB7" w:rsidP="00C63F7E">
            <w:pPr>
              <w:pStyle w:val="ae"/>
              <w:ind w:firstLine="3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 xml:space="preserve">реализованный объем предоставленных </w:t>
            </w:r>
            <w:r w:rsidRPr="003968D5">
              <w:rPr>
                <w:rFonts w:ascii="Times New Roman" w:hAnsi="Times New Roman"/>
                <w:sz w:val="24"/>
                <w:szCs w:val="24"/>
              </w:rPr>
              <w:lastRenderedPageBreak/>
              <w:t>субсидий для финансового и материально-технического обеспечения добровольной пожарной охраны Кушвинского городского округа;</w:t>
            </w:r>
          </w:p>
          <w:p w:rsidR="00972CB7" w:rsidRPr="003968D5" w:rsidRDefault="00972CB7" w:rsidP="00C63F7E">
            <w:pPr>
              <w:pStyle w:val="ae"/>
              <w:ind w:firstLine="3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доля погашенной кредиторской задолженности по отношению к предусмотренным бюджетным ассигнованиям муниципальной программы в текущем году</w:t>
            </w:r>
            <w:r w:rsidR="00426A64" w:rsidRPr="003968D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26A64" w:rsidRPr="003968D5" w:rsidRDefault="00426A64" w:rsidP="00C63F7E">
            <w:pPr>
              <w:pStyle w:val="ae"/>
              <w:ind w:firstLine="3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мероприятия в сфере профилактики экстремизма, терроризма и по обеспечению общественного порядка;</w:t>
            </w:r>
          </w:p>
          <w:p w:rsidR="00426A64" w:rsidRPr="003968D5" w:rsidRDefault="00426A64" w:rsidP="00C63F7E">
            <w:pPr>
              <w:pStyle w:val="ae"/>
              <w:ind w:firstLine="3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проведенных мероприятий в сфере профилактики экстремизма, терроризма и по обеспечению общественного порядка на территории Кушвинского городского округа;</w:t>
            </w:r>
          </w:p>
          <w:p w:rsidR="00426A64" w:rsidRPr="003968D5" w:rsidRDefault="006A3377" w:rsidP="00C63F7E">
            <w:pPr>
              <w:pStyle w:val="ae"/>
              <w:ind w:firstLine="35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 w:rsidR="00DE4041">
              <w:rPr>
                <w:rFonts w:ascii="Times New Roman" w:hAnsi="Times New Roman"/>
                <w:sz w:val="24"/>
                <w:szCs w:val="24"/>
              </w:rPr>
              <w:t>проведе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DE4041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ых</w:t>
            </w:r>
            <w:r w:rsidR="00426A64" w:rsidRPr="003968D5">
              <w:rPr>
                <w:rFonts w:ascii="Times New Roman" w:hAnsi="Times New Roman"/>
                <w:sz w:val="24"/>
                <w:szCs w:val="24"/>
              </w:rPr>
              <w:t xml:space="preserve"> проверок обеспечения комплексной безопасности и антитеррористической защищенности объектов с массовым пребыванием людей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Кушвинского городского округа</w:t>
            </w:r>
            <w:r w:rsidR="00426A64" w:rsidRPr="003968D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26A64" w:rsidRPr="003968D5" w:rsidRDefault="00426A64" w:rsidP="00E106F0">
            <w:pPr>
              <w:pStyle w:val="ae"/>
              <w:ind w:firstLine="3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проведенных учений по применению сил и средств в ходе ликвидации последствий чрезвычайных ситуаций, вызванных террористическими актами и минимизации их последствий;</w:t>
            </w:r>
          </w:p>
          <w:p w:rsidR="00426A64" w:rsidRPr="003968D5" w:rsidRDefault="00426A64" w:rsidP="00C91ABB">
            <w:pPr>
              <w:pStyle w:val="ae"/>
              <w:ind w:firstLine="3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проведенных учебно-методических семинаров по вопросам направленным на укрепление межнационального и межконфессионального согласия;</w:t>
            </w:r>
          </w:p>
          <w:p w:rsidR="00426A64" w:rsidRPr="003968D5" w:rsidRDefault="00426A64" w:rsidP="00C91ABB">
            <w:pPr>
              <w:pStyle w:val="ae"/>
              <w:ind w:firstLine="3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частичное возмещение субъектам малого и среднего предпринимательства, занятым в сельском хозяйстве, затрат на улучшение материально-технической базы;</w:t>
            </w:r>
          </w:p>
          <w:p w:rsidR="00426A64" w:rsidRPr="003968D5" w:rsidRDefault="00426A64" w:rsidP="00C91ABB">
            <w:pPr>
              <w:pStyle w:val="ae"/>
              <w:ind w:firstLine="3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увеличение количества субъектов малого и среднего предпринимательства на территории Кушвинского городского округа;</w:t>
            </w:r>
          </w:p>
          <w:p w:rsidR="00426A64" w:rsidRPr="003968D5" w:rsidRDefault="00426A64" w:rsidP="00C91ABB">
            <w:pPr>
              <w:pStyle w:val="ae"/>
              <w:ind w:firstLine="3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п</w:t>
            </w:r>
            <w:r w:rsidRPr="003968D5"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  <w:t xml:space="preserve">редоставление мест в бизнес-инкубаторе для предпринимательской деятельности </w:t>
            </w:r>
            <w:r w:rsidRPr="003968D5">
              <w:rPr>
                <w:rFonts w:ascii="Times New Roman" w:hAnsi="Times New Roman"/>
                <w:sz w:val="24"/>
                <w:szCs w:val="24"/>
              </w:rPr>
              <w:t>малого и среднего предпринимательства;</w:t>
            </w:r>
          </w:p>
          <w:p w:rsidR="00426A64" w:rsidRPr="003968D5" w:rsidRDefault="00426A64" w:rsidP="00C91ABB">
            <w:pPr>
              <w:pStyle w:val="ae"/>
              <w:ind w:firstLine="3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предоставление финансовой поддержки субъектам малого и среднего предпринимательства всего, в том числе:</w:t>
            </w:r>
          </w:p>
          <w:p w:rsidR="00426A64" w:rsidRPr="003968D5" w:rsidRDefault="00426A64" w:rsidP="00C91ABB">
            <w:pPr>
              <w:pStyle w:val="ae"/>
              <w:ind w:firstLine="3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- предоставление субъектам малого и среднего предпринимательства субсидий на возмещение части затрат по участию в выставочно-ярмарочных мероприятиях;</w:t>
            </w:r>
          </w:p>
          <w:p w:rsidR="00426A64" w:rsidRPr="003968D5" w:rsidRDefault="00426A64" w:rsidP="00C91ABB">
            <w:pPr>
              <w:pStyle w:val="ae"/>
              <w:ind w:firstLine="3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- предоставление субъектам малого и среднего предпринимательства субсидий на технологическое присоединение к объектам электросетевого хозяйства;</w:t>
            </w:r>
          </w:p>
          <w:p w:rsidR="00426A64" w:rsidRPr="003968D5" w:rsidRDefault="00426A64" w:rsidP="00C91ABB">
            <w:pPr>
              <w:pStyle w:val="ae"/>
              <w:ind w:firstLine="3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 xml:space="preserve">-предоставление субъектам малого и </w:t>
            </w:r>
            <w:r w:rsidRPr="003968D5">
              <w:rPr>
                <w:rFonts w:ascii="Times New Roman" w:hAnsi="Times New Roman"/>
                <w:sz w:val="24"/>
                <w:szCs w:val="24"/>
              </w:rPr>
              <w:lastRenderedPageBreak/>
              <w:t>среднего предпринимательства субсидий на  проведение специальной оценки условий труда;</w:t>
            </w:r>
          </w:p>
          <w:p w:rsidR="00426A64" w:rsidRPr="003968D5" w:rsidRDefault="00426A64" w:rsidP="00C91ABB">
            <w:pPr>
              <w:pStyle w:val="ae"/>
              <w:ind w:firstLine="3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-предоставление субъектам малого и среднего предпринимательства субсидий на  частичную компенсацию затрат на создание собственного дела;</w:t>
            </w:r>
          </w:p>
          <w:p w:rsidR="00426A64" w:rsidRPr="003968D5" w:rsidRDefault="00426A64" w:rsidP="00FA6568">
            <w:pPr>
              <w:pStyle w:val="ae"/>
              <w:ind w:firstLine="3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оказание консультационных услуг субъектам малого и среднего предпринимательства;</w:t>
            </w:r>
          </w:p>
          <w:p w:rsidR="00426A64" w:rsidRPr="003968D5" w:rsidRDefault="00426A64" w:rsidP="00FA6568">
            <w:pPr>
              <w:pStyle w:val="ae"/>
              <w:ind w:firstLine="3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прирост численности занятых в малом и среднем предпринимательстве;</w:t>
            </w:r>
          </w:p>
          <w:p w:rsidR="000779B9" w:rsidRPr="003968D5" w:rsidRDefault="000779B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Style w:val="af"/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3968D5">
              <w:rPr>
                <w:rStyle w:val="af"/>
                <w:rFonts w:ascii="Times New Roman" w:hAnsi="Times New Roman"/>
                <w:b w:val="0"/>
                <w:bCs/>
                <w:sz w:val="24"/>
                <w:szCs w:val="24"/>
              </w:rPr>
              <w:t>повышение квалификации и дополнительное обучение субъектов малого и среднего предпринимательства;</w:t>
            </w:r>
          </w:p>
          <w:p w:rsidR="000779B9" w:rsidRPr="003968D5" w:rsidRDefault="000779B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Style w:val="af"/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инвестиционных площадок, включенных в Базу данных инвестплощадок</w:t>
            </w:r>
            <w:r w:rsidRPr="003968D5">
              <w:rPr>
                <w:rStyle w:val="af"/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0779B9" w:rsidRPr="003968D5" w:rsidRDefault="000779B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подготовленных бизнес-планов;</w:t>
            </w:r>
          </w:p>
          <w:p w:rsidR="000779B9" w:rsidRPr="003968D5" w:rsidRDefault="000779B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реализованных бизнес-планов (подписанных инвестиционных соглашений);</w:t>
            </w:r>
          </w:p>
          <w:p w:rsidR="000779B9" w:rsidRPr="003968D5" w:rsidRDefault="000779B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участников мероприятия «Школа бизнеса»</w:t>
            </w:r>
            <w:r w:rsidR="00426A64" w:rsidRPr="003968D5">
              <w:rPr>
                <w:rFonts w:ascii="Times New Roman" w:hAnsi="Times New Roman"/>
                <w:sz w:val="24"/>
                <w:szCs w:val="24"/>
              </w:rPr>
              <w:t xml:space="preserve"> из числа школьников и студентов Кушвинского городского округа</w:t>
            </w:r>
            <w:r w:rsidRPr="003968D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779B9" w:rsidRPr="003968D5" w:rsidRDefault="000779B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молодежных проектов, реализованных по итогам «Школа бизнеса»</w:t>
            </w:r>
            <w:r w:rsidR="00163FBD">
              <w:rPr>
                <w:rFonts w:ascii="Times New Roman" w:hAnsi="Times New Roman"/>
                <w:sz w:val="24"/>
                <w:szCs w:val="24"/>
              </w:rPr>
              <w:t>,</w:t>
            </w:r>
            <w:r w:rsidR="00426A64" w:rsidRPr="003968D5">
              <w:rPr>
                <w:rFonts w:ascii="Times New Roman" w:hAnsi="Times New Roman"/>
                <w:sz w:val="24"/>
                <w:szCs w:val="24"/>
              </w:rPr>
              <w:t xml:space="preserve"> защитивших бизнес планы в текущем году и в году, следующем за годом реализации мероприятия, на территории Кушвинского городского округа</w:t>
            </w:r>
            <w:r w:rsidRPr="003968D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26A64" w:rsidRPr="003968D5" w:rsidRDefault="00426A64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функционирующих информационных ресурсов, содержащих полный объем информации, необходимой для развития малого и среднего предпринимательства на территории Кушвинского городского округа;</w:t>
            </w:r>
          </w:p>
          <w:p w:rsidR="001A534B" w:rsidRPr="003968D5" w:rsidRDefault="001A534B" w:rsidP="00163FBD">
            <w:pPr>
              <w:pStyle w:val="ae"/>
              <w:ind w:firstLine="3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субъектов малого и среднего предпринимательства, которым предоставлена финансовая поддержка по возмещению  фактически понесенной части затрат, всего, в том числе:</w:t>
            </w:r>
          </w:p>
          <w:p w:rsidR="001A534B" w:rsidRPr="003968D5" w:rsidRDefault="001A534B" w:rsidP="00FA6568">
            <w:pPr>
              <w:pStyle w:val="ae"/>
              <w:ind w:firstLine="3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- количество субъектов малого и среднего предпринимательства, занятых в сельском хозяйстве на частичное возмещение затрат на улучшение материально-технической базы;</w:t>
            </w:r>
          </w:p>
          <w:p w:rsidR="001A534B" w:rsidRPr="003968D5" w:rsidRDefault="001A534B" w:rsidP="00FA6568">
            <w:pPr>
              <w:pStyle w:val="ae"/>
              <w:ind w:firstLine="3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- количество субъектов малого и среднего предпринимательства на частичное возмещение затрат на проведение специальной оценки условий труда;</w:t>
            </w:r>
          </w:p>
          <w:p w:rsidR="001A534B" w:rsidRPr="003968D5" w:rsidRDefault="001A534B" w:rsidP="00FA6568">
            <w:pPr>
              <w:pStyle w:val="ae"/>
              <w:ind w:firstLine="3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- количество субъектов малого и среднего предпринимательства на частичное возмещение затрат на создание и развитие собственного дела.</w:t>
            </w:r>
          </w:p>
          <w:p w:rsidR="000779B9" w:rsidRPr="003968D5" w:rsidRDefault="000779B9" w:rsidP="00FA6568">
            <w:pPr>
              <w:pStyle w:val="ae"/>
              <w:tabs>
                <w:tab w:val="left" w:pos="459"/>
              </w:tabs>
              <w:ind w:firstLine="3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 xml:space="preserve">доля среднесписочной численности работников (без внешних совместителей) малых и средних предприятий в среднесписочной </w:t>
            </w:r>
            <w:r w:rsidRPr="003968D5">
              <w:rPr>
                <w:rFonts w:ascii="Times New Roman" w:hAnsi="Times New Roman"/>
                <w:sz w:val="24"/>
                <w:szCs w:val="24"/>
              </w:rPr>
              <w:lastRenderedPageBreak/>
              <w:t>численности работников (без внешних совместителей) всех предприятий и организаций;</w:t>
            </w:r>
          </w:p>
          <w:p w:rsidR="000779B9" w:rsidRPr="003968D5" w:rsidRDefault="000779B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число субъектов малого и среднего предпринимательства в расчете на 10 тыс. человек населения;</w:t>
            </w:r>
          </w:p>
          <w:p w:rsidR="000779B9" w:rsidRPr="003968D5" w:rsidRDefault="000779B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участников семинаров, «круглых столов», выставок, ярмарок;</w:t>
            </w:r>
          </w:p>
          <w:p w:rsidR="001A534B" w:rsidRPr="003968D5" w:rsidRDefault="001A534B" w:rsidP="003968D5">
            <w:pPr>
              <w:pStyle w:val="ae"/>
              <w:ind w:firstLine="35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968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утилизация ртутьсодержащих отходов (сбор и передача ртутьсодержащих отходов, принятых от населения и муниципальных учреждений образования, культуры и спорта Кушвинского городского округа и передача их в специализированную организацию);</w:t>
            </w:r>
          </w:p>
          <w:p w:rsidR="001A534B" w:rsidRPr="003968D5" w:rsidRDefault="001A534B" w:rsidP="003968D5">
            <w:pPr>
              <w:pStyle w:val="ae"/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у</w:t>
            </w:r>
            <w:r w:rsidRPr="003968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тилизированных  ртутьсодержащих отходов (сбор и передача ртутьсодержащих отходов, принятых от населения и муниципальных учреждений образования, культуры и спорта Кушвинского городского округа и передача их в специализированную организацию);</w:t>
            </w:r>
          </w:p>
          <w:p w:rsidR="001A534B" w:rsidRPr="003968D5" w:rsidRDefault="001A534B" w:rsidP="003968D5">
            <w:pPr>
              <w:pStyle w:val="ae"/>
              <w:ind w:firstLine="351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количество разработанных и утвержденных нормативных правовых актов Кушвинского городского округа по проведению корректировки Генеральной схемы санитарной очистки Кушвинского городского округа (для всех населенных пунктов);</w:t>
            </w:r>
          </w:p>
          <w:p w:rsidR="001A534B" w:rsidRPr="00625355" w:rsidRDefault="00625355" w:rsidP="003968D5">
            <w:pPr>
              <w:pStyle w:val="ae"/>
              <w:ind w:firstLine="351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99"/>
              </w:rPr>
            </w:pPr>
            <w:r w:rsidRPr="0062535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</w:t>
            </w:r>
            <w:r w:rsidR="001A534B" w:rsidRPr="0062535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оличество проведенных экспертиз Генеральной схемы санитарной очистки на территории Кушвинского городского округа (для всех населенных пунктов);</w:t>
            </w:r>
          </w:p>
          <w:p w:rsidR="001A534B" w:rsidRPr="00625355" w:rsidRDefault="006E472D" w:rsidP="003968D5">
            <w:pPr>
              <w:pStyle w:val="ae"/>
              <w:ind w:firstLine="351"/>
              <w:jc w:val="both"/>
              <w:rPr>
                <w:rFonts w:ascii="Times New Roman" w:hAnsi="Times New Roman"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доля выполненных работ </w:t>
            </w:r>
            <w:r w:rsidR="001A534B" w:rsidRPr="00625355">
              <w:rPr>
                <w:rFonts w:ascii="Times New Roman" w:hAnsi="Times New Roman"/>
                <w:sz w:val="24"/>
                <w:szCs w:val="24"/>
              </w:rPr>
              <w:t>для разработки рабочего проекта строительства биотермической ямы на территории Кушвинского городского округа;</w:t>
            </w:r>
          </w:p>
          <w:p w:rsidR="001A534B" w:rsidRPr="003968D5" w:rsidRDefault="00625355" w:rsidP="003968D5">
            <w:pPr>
              <w:pStyle w:val="ae"/>
              <w:ind w:firstLine="351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</w:t>
            </w:r>
            <w:r w:rsidR="001A534B" w:rsidRPr="0062535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бустройство источников нецентрализованного водоснабжения;</w:t>
            </w:r>
          </w:p>
          <w:p w:rsidR="001A534B" w:rsidRPr="003968D5" w:rsidRDefault="00625355" w:rsidP="003968D5">
            <w:pPr>
              <w:pStyle w:val="ae"/>
              <w:ind w:firstLine="351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="001A534B" w:rsidRPr="003968D5">
              <w:rPr>
                <w:rFonts w:ascii="Times New Roman" w:hAnsi="Times New Roman"/>
                <w:color w:val="000000"/>
                <w:sz w:val="24"/>
                <w:szCs w:val="24"/>
              </w:rPr>
              <w:t>оличество о</w:t>
            </w:r>
            <w:r w:rsidR="001A534B" w:rsidRPr="003968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бустроенных источников нецентрализованного водоснабжения</w:t>
            </w:r>
            <w:r w:rsidR="00E7108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на территории Кушвинского городского округа</w:t>
            </w:r>
            <w:r w:rsidR="001A534B" w:rsidRPr="003968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;</w:t>
            </w:r>
          </w:p>
          <w:p w:rsidR="001A534B" w:rsidRPr="003968D5" w:rsidRDefault="00625355" w:rsidP="003968D5">
            <w:pPr>
              <w:pStyle w:val="ae"/>
              <w:ind w:firstLine="351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п</w:t>
            </w:r>
            <w:r w:rsidR="001A534B" w:rsidRPr="003968D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роведение лабораторных исследований качества воды в источниках нецентрализованного водоснабжения;</w:t>
            </w:r>
          </w:p>
          <w:p w:rsidR="001A534B" w:rsidRPr="003968D5" w:rsidRDefault="00625355" w:rsidP="003968D5">
            <w:pPr>
              <w:pStyle w:val="ae"/>
              <w:ind w:firstLine="351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</w:t>
            </w:r>
            <w:r w:rsidR="001A534B" w:rsidRPr="0062535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оличество проведенных лабораторных исследований качества воды в источниках нецентрализованного водоснабжения</w:t>
            </w:r>
            <w:r w:rsidR="00E7108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E71083">
              <w:rPr>
                <w:rFonts w:ascii="Times New Roman" w:hAnsi="Times New Roman"/>
                <w:bCs/>
                <w:color w:val="000000"/>
              </w:rPr>
              <w:t>на территории Кушвинского городского округа</w:t>
            </w:r>
            <w:r w:rsidR="0015201C">
              <w:rPr>
                <w:rFonts w:ascii="Times New Roman" w:hAnsi="Times New Roman"/>
                <w:bCs/>
                <w:color w:val="000000"/>
              </w:rPr>
              <w:t>;</w:t>
            </w:r>
          </w:p>
          <w:p w:rsidR="001A534B" w:rsidRPr="003968D5" w:rsidRDefault="00625355" w:rsidP="003968D5">
            <w:pPr>
              <w:pStyle w:val="ae"/>
              <w:ind w:firstLine="3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</w:t>
            </w:r>
            <w:r w:rsidR="001A534B" w:rsidRPr="003968D5">
              <w:rPr>
                <w:rFonts w:ascii="Times New Roman" w:hAnsi="Times New Roman"/>
                <w:color w:val="000000"/>
                <w:sz w:val="24"/>
                <w:szCs w:val="24"/>
              </w:rPr>
              <w:t>одготовка отчетных буклетов по реализации программы «Родники» (подготовка фотоматериалов, подготовка отчетных буклетов, с целью демонстрации на областных съездах);</w:t>
            </w:r>
          </w:p>
          <w:p w:rsidR="001A534B" w:rsidRPr="00625355" w:rsidRDefault="00625355" w:rsidP="003968D5">
            <w:pPr>
              <w:pStyle w:val="ae"/>
              <w:ind w:firstLine="351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99"/>
              </w:rPr>
            </w:pPr>
            <w:r w:rsidRPr="0062535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</w:t>
            </w:r>
            <w:r w:rsidR="001A534B" w:rsidRPr="006253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оличество подготовленных отчетных буклетов по реализации программы «Родники» </w:t>
            </w:r>
            <w:r w:rsidR="001A534B" w:rsidRPr="0062535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(фотоматериалы, отчетные буклеты для демонстрации на областных съездах)</w:t>
            </w:r>
            <w:r w:rsidR="00E7108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E71083">
              <w:rPr>
                <w:rFonts w:ascii="Times New Roman" w:hAnsi="Times New Roman"/>
                <w:bCs/>
                <w:color w:val="000000"/>
              </w:rPr>
              <w:t>на территории Кушвинского городского округа</w:t>
            </w:r>
            <w:r w:rsidR="001A534B" w:rsidRPr="00625355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1A534B" w:rsidRPr="00625355" w:rsidRDefault="001A534B" w:rsidP="003968D5">
            <w:pPr>
              <w:pStyle w:val="ae"/>
              <w:ind w:firstLine="351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99"/>
              </w:rPr>
            </w:pPr>
            <w:r w:rsidRPr="00625355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ликвидированных аварийных источников нецентрализованного водоснабжения на территории Кушвинского городского округа (работы по демонтажу);</w:t>
            </w:r>
          </w:p>
          <w:p w:rsidR="001A534B" w:rsidRPr="00625355" w:rsidRDefault="001A534B" w:rsidP="009A2C05">
            <w:pPr>
              <w:pStyle w:val="ae"/>
              <w:ind w:firstLine="350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99"/>
              </w:rPr>
            </w:pPr>
            <w:r w:rsidRPr="00625355">
              <w:rPr>
                <w:rFonts w:ascii="Times New Roman" w:hAnsi="Times New Roman"/>
                <w:color w:val="000000"/>
                <w:sz w:val="24"/>
                <w:szCs w:val="24"/>
              </w:rPr>
              <w:t>инвентаризация источников нецентрализованного водоснабжения в населённых пунктах Кушвинского городского округа;</w:t>
            </w:r>
          </w:p>
          <w:p w:rsidR="001A534B" w:rsidRPr="00625355" w:rsidRDefault="001A534B" w:rsidP="009A2C05">
            <w:pPr>
              <w:pStyle w:val="ae"/>
              <w:ind w:firstLine="350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99"/>
              </w:rPr>
            </w:pPr>
            <w:r w:rsidRPr="00625355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источников нецентрализованного водоснабжения проинвентаризированных в населённых пунктах Кушвинского городского округа;</w:t>
            </w:r>
          </w:p>
          <w:p w:rsidR="001A534B" w:rsidRPr="00625355" w:rsidRDefault="009E68A6" w:rsidP="009A2C05">
            <w:pPr>
              <w:pStyle w:val="ae"/>
              <w:ind w:firstLine="350"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99"/>
              </w:rPr>
            </w:pPr>
            <w:r w:rsidRPr="0062535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количество вновь пос</w:t>
            </w:r>
            <w:r w:rsidRPr="00625355">
              <w:rPr>
                <w:rFonts w:ascii="Times New Roman" w:hAnsi="Times New Roman"/>
                <w:bCs/>
                <w:sz w:val="24"/>
                <w:szCs w:val="24"/>
              </w:rPr>
              <w:t>троенных водозаборных скважин;</w:t>
            </w:r>
          </w:p>
          <w:p w:rsidR="009E68A6" w:rsidRPr="00625355" w:rsidRDefault="009E68A6" w:rsidP="009A2C05">
            <w:pPr>
              <w:pStyle w:val="ae"/>
              <w:ind w:firstLine="350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99"/>
              </w:rPr>
            </w:pPr>
            <w:r w:rsidRPr="00625355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подготовленных пакетов документов, необходимых для заключения договоров использования водных объектов для сброса сточных вод и забора воды</w:t>
            </w:r>
            <w:r w:rsidR="003A058E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0779B9" w:rsidRPr="003968D5" w:rsidRDefault="009E68A6" w:rsidP="009A2C05">
            <w:pPr>
              <w:pStyle w:val="ae"/>
              <w:ind w:firstLine="35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99"/>
              </w:rPr>
            </w:pPr>
            <w:r w:rsidRPr="006253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количество проведенных замеров </w:t>
            </w:r>
            <w:r w:rsidRPr="0062535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фоновых концентраций загрязняющих веществ в атмосферном воздухе;</w:t>
            </w:r>
          </w:p>
          <w:p w:rsidR="000779B9" w:rsidRPr="003968D5" w:rsidRDefault="000779B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массовых экологических акций для школьников и молодежи: лагерей, экспедиций, семинаров, слетов, </w:t>
            </w:r>
            <w:r w:rsidR="009E68A6" w:rsidRPr="003968D5">
              <w:rPr>
                <w:rFonts w:ascii="Times New Roman" w:hAnsi="Times New Roman"/>
                <w:sz w:val="24"/>
                <w:szCs w:val="24"/>
              </w:rPr>
              <w:t>в том числе акции «Марш парков» (приобретение мусорных пакетов, рукавиц, краски и извести);</w:t>
            </w:r>
          </w:p>
          <w:p w:rsidR="009E68A6" w:rsidRPr="003968D5" w:rsidRDefault="009E68A6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99"/>
              </w:rPr>
            </w:pPr>
            <w:r w:rsidRPr="00625355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о</w:t>
            </w:r>
            <w:r w:rsidRPr="0062535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рганизованных и проведенных массовых экологических акций для школьников и молодежи: лагерей, экспедиций, семинаров, слетов, в том числе акции «Марш парков» (приобретение мусорных пакетов, рукавиц, краски и извести</w:t>
            </w:r>
            <w:r w:rsidR="003A058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);</w:t>
            </w:r>
          </w:p>
          <w:p w:rsidR="009E68A6" w:rsidRPr="00625355" w:rsidRDefault="005158D5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подготовленных и аттестованных специалистов по вопросам экологической безопасности в области обращения с опасными отходами</w:t>
            </w:r>
            <w:r w:rsidR="003A058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E68A6" w:rsidRDefault="00184427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="009E68A6" w:rsidRPr="003968D5">
              <w:rPr>
                <w:rFonts w:ascii="Times New Roman" w:hAnsi="Times New Roman"/>
                <w:color w:val="000000"/>
                <w:sz w:val="24"/>
                <w:szCs w:val="24"/>
              </w:rPr>
              <w:t>апитальный ремонт Верхне-Баранчинского гидроузла на реке Баранча в пос. Верхняя Баранча Кушвинского городского округа;</w:t>
            </w:r>
          </w:p>
          <w:p w:rsidR="00A46A19" w:rsidRPr="003968D5" w:rsidRDefault="00A46A1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доля погашенной кредиторской задолженности по отношению к предусмотренным бюджетным ассигнованиям муниципальной программы в текущем году;</w:t>
            </w:r>
          </w:p>
          <w:p w:rsidR="009E68A6" w:rsidRPr="003968D5" w:rsidRDefault="00184427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о</w:t>
            </w:r>
            <w:r w:rsidR="009E68A6" w:rsidRPr="003968D5">
              <w:rPr>
                <w:rFonts w:ascii="Times New Roman" w:hAnsi="Times New Roman"/>
                <w:sz w:val="24"/>
                <w:szCs w:val="24"/>
              </w:rPr>
              <w:t xml:space="preserve">беспечение всей территории городского округа документами территориального планирования, градостроительного зонирования и разработка местных нормативных актов, </w:t>
            </w:r>
            <w:r w:rsidR="009E68A6" w:rsidRPr="003968D5">
              <w:rPr>
                <w:rFonts w:ascii="Times New Roman" w:hAnsi="Times New Roman"/>
                <w:sz w:val="24"/>
                <w:szCs w:val="24"/>
              </w:rPr>
              <w:lastRenderedPageBreak/>
              <w:t>соответствующих действующему законодательству;</w:t>
            </w:r>
          </w:p>
          <w:p w:rsidR="009E68A6" w:rsidRDefault="00184427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5355">
              <w:rPr>
                <w:rFonts w:ascii="Times New Roman" w:hAnsi="Times New Roman"/>
                <w:sz w:val="24"/>
                <w:szCs w:val="24"/>
              </w:rPr>
              <w:t>к</w:t>
            </w:r>
            <w:r w:rsidR="009E68A6" w:rsidRPr="00625355">
              <w:rPr>
                <w:rFonts w:ascii="Times New Roman" w:hAnsi="Times New Roman"/>
                <w:sz w:val="24"/>
                <w:szCs w:val="24"/>
              </w:rPr>
              <w:t>оличество разработанных местных нормативных актов и подготовленных проектов внесений изменений в документы территориального планирования, градостроительного зонирования, для приведения их в соответствие действующему законодательству;</w:t>
            </w:r>
          </w:p>
          <w:p w:rsidR="00A46A19" w:rsidRPr="003968D5" w:rsidRDefault="00A46A1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  <w:shd w:val="clear" w:color="auto" w:fill="00FF0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погашенной кредиторской задолженности по отношению к предусмотренным бюджетным ассигнованиям муниципальной программы в текущем году;</w:t>
            </w:r>
          </w:p>
          <w:p w:rsidR="000779B9" w:rsidRPr="003968D5" w:rsidRDefault="00184427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="009E68A6" w:rsidRPr="003968D5">
              <w:rPr>
                <w:rFonts w:ascii="Times New Roman" w:hAnsi="Times New Roman"/>
                <w:bCs/>
                <w:sz w:val="24"/>
                <w:szCs w:val="24"/>
              </w:rPr>
              <w:t>оличество площадок, предназначенных для развития жилищного строительства, для которых разработаны проекты планировки;</w:t>
            </w:r>
          </w:p>
          <w:p w:rsidR="000779B9" w:rsidRPr="003968D5" w:rsidRDefault="00184427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968D5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="000779B9" w:rsidRPr="003968D5">
              <w:rPr>
                <w:rFonts w:ascii="Times New Roman" w:hAnsi="Times New Roman"/>
                <w:bCs/>
                <w:sz w:val="24"/>
                <w:szCs w:val="24"/>
              </w:rPr>
              <w:t>оличество площадок, предназначенных для развития жилищного строительства, для которых разработаны проекты межевания;</w:t>
            </w:r>
          </w:p>
          <w:p w:rsidR="000779B9" w:rsidRPr="003968D5" w:rsidRDefault="000779B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удовлетворенность населения качеством всест</w:t>
            </w:r>
            <w:r w:rsidR="009E68A6" w:rsidRPr="003968D5">
              <w:rPr>
                <w:rFonts w:ascii="Times New Roman" w:hAnsi="Times New Roman"/>
                <w:sz w:val="24"/>
                <w:szCs w:val="24"/>
              </w:rPr>
              <w:t>оронней объективной информацией (% от числа опрошенных);</w:t>
            </w:r>
            <w:r w:rsidRPr="003968D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779B9" w:rsidRPr="003968D5" w:rsidRDefault="000779B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удовлетворенность населения своевременной всесторонней объективной информацией</w:t>
            </w:r>
            <w:r w:rsidR="009E68A6" w:rsidRPr="003968D5">
              <w:rPr>
                <w:rFonts w:ascii="Times New Roman" w:hAnsi="Times New Roman"/>
                <w:sz w:val="24"/>
                <w:szCs w:val="24"/>
              </w:rPr>
              <w:t xml:space="preserve"> (% от числа опрошенных);</w:t>
            </w:r>
          </w:p>
          <w:p w:rsidR="000779B9" w:rsidRPr="003968D5" w:rsidRDefault="000779B9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выпусков телевизионных программ;</w:t>
            </w:r>
          </w:p>
          <w:p w:rsidR="000779B9" w:rsidRPr="003968D5" w:rsidRDefault="000779B9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выпусков радиопрограмм;</w:t>
            </w:r>
          </w:p>
          <w:p w:rsidR="000779B9" w:rsidRPr="003968D5" w:rsidRDefault="000779B9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экземпляров печатного средства «Муниципальный вестник»;</w:t>
            </w:r>
          </w:p>
          <w:p w:rsidR="000779B9" w:rsidRDefault="000779B9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граждан, получивших выплату по ежемесячному дополнительному материальному содержанию в соответствии с решением Думы Кушвинского городского округа от 23.01.2014 г. № 227 "Об утверждении Положения "О присвоении звания Почетный гражданин Кушвинского городского округа";</w:t>
            </w:r>
          </w:p>
          <w:p w:rsidR="00BD7B67" w:rsidRPr="003968D5" w:rsidRDefault="00BD7B67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погашенной кредиторской задолженности по отношению к предусмотренным бюджетным ассигнованиям муниципальной программы в текущем году;</w:t>
            </w:r>
          </w:p>
          <w:p w:rsidR="009E68A6" w:rsidRPr="003968D5" w:rsidRDefault="00BD7B67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9E68A6" w:rsidRPr="003968D5">
              <w:rPr>
                <w:rFonts w:ascii="Times New Roman" w:hAnsi="Times New Roman"/>
                <w:sz w:val="24"/>
                <w:szCs w:val="24"/>
              </w:rPr>
              <w:t>оличество социально ориентированных некоммерческих организаций активно взаимодействующих с администрацией Кушвинского городского округа;</w:t>
            </w:r>
          </w:p>
          <w:p w:rsidR="009E68A6" w:rsidRPr="003968D5" w:rsidRDefault="00BD7B67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9E68A6" w:rsidRPr="003968D5">
              <w:rPr>
                <w:rFonts w:ascii="Times New Roman" w:hAnsi="Times New Roman"/>
                <w:sz w:val="24"/>
                <w:szCs w:val="24"/>
              </w:rPr>
              <w:t>оличество реализованных совместных проектов администрации Кушвинского городского округа и социально ориентированных некоммерческих организаций;</w:t>
            </w:r>
          </w:p>
          <w:p w:rsidR="000779B9" w:rsidRPr="003968D5" w:rsidRDefault="000779B9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 xml:space="preserve">количество граждан, получивших социальные выплаты, нуждающихся в </w:t>
            </w:r>
            <w:r w:rsidRPr="003968D5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прохождении медицинской процедуры гемодиализа, в соответствии с решением Думы Кушвинского городского округа от 12 декабря 2013 года № 215 "Об утверждении Порядка предоставления мер дополнительной социальной поддержки в виде социальной выплаты гражданам Кушвинского городского округа, нуждающимся в прохождении медицинской процедуры гемодиализа, по возмещению затрат на проезд к месту ее проведения";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 xml:space="preserve">увеличение площадей </w:t>
            </w:r>
            <w:r w:rsidR="009E68A6" w:rsidRPr="003968D5">
              <w:rPr>
                <w:sz w:val="24"/>
                <w:szCs w:val="24"/>
              </w:rPr>
              <w:t xml:space="preserve">выделенных </w:t>
            </w:r>
            <w:r w:rsidRPr="003968D5">
              <w:rPr>
                <w:sz w:val="24"/>
                <w:szCs w:val="24"/>
              </w:rPr>
              <w:t xml:space="preserve">под архивохранилище; </w:t>
            </w:r>
          </w:p>
          <w:p w:rsidR="000779B9" w:rsidRPr="003968D5" w:rsidRDefault="000779B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5355">
              <w:rPr>
                <w:rFonts w:ascii="Times New Roman" w:hAnsi="Times New Roman"/>
                <w:sz w:val="24"/>
                <w:szCs w:val="24"/>
              </w:rPr>
              <w:t>количество архивных документов, относящихся к государственной собственности Свердловской области, хранящихся в администрации Кушвинского</w:t>
            </w:r>
            <w:r w:rsidRPr="003968D5">
              <w:rPr>
                <w:rFonts w:ascii="Times New Roman" w:hAnsi="Times New Roman"/>
                <w:sz w:val="24"/>
                <w:szCs w:val="24"/>
              </w:rPr>
              <w:t xml:space="preserve"> городского округа в нормативных условиях, обеспечивающих их постоянное хранение;</w:t>
            </w:r>
          </w:p>
          <w:p w:rsidR="000779B9" w:rsidRPr="003968D5" w:rsidRDefault="000779B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принятых на муниципальное хранение документов, относящихся к государственной собственности Свердловской области;</w:t>
            </w:r>
          </w:p>
          <w:p w:rsidR="000779B9" w:rsidRPr="003968D5" w:rsidRDefault="000779B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 xml:space="preserve">количество запросов социально-правового характера, исполненных </w:t>
            </w:r>
            <w:r w:rsidR="00E97A7C" w:rsidRPr="003968D5">
              <w:rPr>
                <w:rFonts w:ascii="Times New Roman" w:hAnsi="Times New Roman"/>
                <w:sz w:val="24"/>
                <w:szCs w:val="24"/>
              </w:rPr>
              <w:t>муниципальным архивом</w:t>
            </w:r>
            <w:r w:rsidRPr="003968D5">
              <w:rPr>
                <w:rFonts w:ascii="Times New Roman" w:hAnsi="Times New Roman"/>
                <w:sz w:val="24"/>
                <w:szCs w:val="24"/>
              </w:rPr>
              <w:t xml:space="preserve"> в законодательно установленные сроки;</w:t>
            </w:r>
          </w:p>
          <w:p w:rsidR="000779B9" w:rsidRPr="003968D5" w:rsidRDefault="000779B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увеличение протяженности стеллажных полок; </w:t>
            </w:r>
          </w:p>
          <w:p w:rsidR="000779B9" w:rsidRPr="003968D5" w:rsidRDefault="000779B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приобретенных архивных коробок;</w:t>
            </w:r>
          </w:p>
          <w:p w:rsidR="000779B9" w:rsidRPr="003968D5" w:rsidRDefault="000779B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оснащение офисным оборудованием; </w:t>
            </w:r>
          </w:p>
          <w:p w:rsidR="000779B9" w:rsidRDefault="000779B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color w:val="000000"/>
                <w:sz w:val="24"/>
                <w:szCs w:val="24"/>
              </w:rPr>
              <w:t>доля научно-справочного аппарата (описи), переведенного в цифровой фор</w:t>
            </w:r>
            <w:r w:rsidR="007C6C6F">
              <w:rPr>
                <w:rFonts w:ascii="Times New Roman" w:hAnsi="Times New Roman"/>
                <w:color w:val="000000"/>
                <w:sz w:val="24"/>
                <w:szCs w:val="24"/>
              </w:rPr>
              <w:t>мат, от общего количества описей</w:t>
            </w:r>
            <w:r w:rsidRPr="003968D5">
              <w:rPr>
                <w:rFonts w:ascii="Times New Roman" w:hAnsi="Times New Roman"/>
                <w:color w:val="000000"/>
                <w:sz w:val="24"/>
                <w:szCs w:val="24"/>
              </w:rPr>
              <w:t>, имеющихся в Кушвинском городском округе;</w:t>
            </w:r>
          </w:p>
          <w:p w:rsidR="007C6C6F" w:rsidRDefault="007C6C6F" w:rsidP="007C6C6F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color w:val="000000"/>
                <w:sz w:val="24"/>
                <w:szCs w:val="24"/>
              </w:rPr>
              <w:t>доля научно-справочного аппарата (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дел</w:t>
            </w:r>
            <w:r w:rsidRPr="003968D5">
              <w:rPr>
                <w:rFonts w:ascii="Times New Roman" w:hAnsi="Times New Roman"/>
                <w:color w:val="000000"/>
                <w:sz w:val="24"/>
                <w:szCs w:val="24"/>
              </w:rPr>
              <w:t>), переведенного в цифровой фор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мат, от общего количества дел</w:t>
            </w:r>
            <w:r w:rsidRPr="003968D5">
              <w:rPr>
                <w:rFonts w:ascii="Times New Roman" w:hAnsi="Times New Roman"/>
                <w:color w:val="000000"/>
                <w:sz w:val="24"/>
                <w:szCs w:val="24"/>
              </w:rPr>
              <w:t>, имеющихся в Кушвинском городском округе;</w:t>
            </w:r>
          </w:p>
          <w:p w:rsidR="000779B9" w:rsidRPr="003968D5" w:rsidRDefault="000779B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рассмотренных на заседании административной комиссии протоколов об административных правонарушениях;</w:t>
            </w:r>
          </w:p>
          <w:p w:rsidR="000779B9" w:rsidRPr="003968D5" w:rsidRDefault="000779B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формирование списка кандидатов в присяжные заседатели для федеральных судов общей юрисдикции на территории Свердловской области от Кушвинского городского округа;</w:t>
            </w:r>
          </w:p>
          <w:p w:rsidR="00E97A7C" w:rsidRDefault="00E97A7C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0E36">
              <w:rPr>
                <w:rFonts w:ascii="Times New Roman" w:hAnsi="Times New Roman"/>
                <w:sz w:val="24"/>
                <w:szCs w:val="24"/>
              </w:rPr>
              <w:t>доля охваченных сельскохозяйственной переписью физических и юридических лиц, подлежащих сельскохозяйственной переписи</w:t>
            </w:r>
            <w:r w:rsidR="00A32A71" w:rsidRPr="000E0E3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00172" w:rsidRPr="003968D5" w:rsidRDefault="000E0E36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1BCA">
              <w:rPr>
                <w:rFonts w:ascii="Times New Roman" w:hAnsi="Times New Roman"/>
              </w:rPr>
              <w:t>доля выполненных мероприятий по осуществлению первичного воинского учета на территории Кушвинского городского округа;</w:t>
            </w:r>
          </w:p>
          <w:p w:rsidR="000779B9" w:rsidRPr="003968D5" w:rsidRDefault="000779B9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lastRenderedPageBreak/>
              <w:t>доля муниципальных служащих администрации Кушвинского городского округа, повысивших образовательный уровень в вузах, на курсах повышения квалификации и прошедших профессиональную</w:t>
            </w:r>
            <w:r w:rsidR="00E97A7C" w:rsidRPr="003968D5">
              <w:rPr>
                <w:rFonts w:ascii="Times New Roman" w:hAnsi="Times New Roman"/>
                <w:sz w:val="24"/>
                <w:szCs w:val="24"/>
              </w:rPr>
              <w:t xml:space="preserve"> подготовку,</w:t>
            </w:r>
            <w:r w:rsidRPr="003968D5">
              <w:rPr>
                <w:rFonts w:ascii="Times New Roman" w:hAnsi="Times New Roman"/>
                <w:sz w:val="24"/>
                <w:szCs w:val="24"/>
              </w:rPr>
              <w:t xml:space="preserve"> переподготовку на базе высшего образования;</w:t>
            </w:r>
          </w:p>
          <w:p w:rsidR="000779B9" w:rsidRPr="003968D5" w:rsidRDefault="000779B9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уровень удовлетворенности граждан деятельностью органов местного самоуправления;</w:t>
            </w:r>
          </w:p>
          <w:p w:rsidR="000779B9" w:rsidRPr="003968D5" w:rsidRDefault="000779B9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уровень удовлетворенности граждан качеством предоставления муниципальных услуг;</w:t>
            </w:r>
          </w:p>
          <w:p w:rsidR="000779B9" w:rsidRPr="003968D5" w:rsidRDefault="000779B9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доля качественно предоставленной информации и отчетов;</w:t>
            </w:r>
          </w:p>
          <w:p w:rsidR="00E97A7C" w:rsidRPr="003968D5" w:rsidRDefault="00625355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00"/>
              </w:rPr>
            </w:pPr>
            <w:r w:rsidRPr="00625355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="00E97A7C" w:rsidRPr="00625355">
              <w:rPr>
                <w:rFonts w:ascii="Times New Roman" w:hAnsi="Times New Roman"/>
                <w:color w:val="000000"/>
                <w:sz w:val="24"/>
                <w:szCs w:val="24"/>
              </w:rPr>
              <w:t>оля транспортных средств, обеспеченных картами маршрутов регулярных перевозок от общего количества транспортных средств, обслуживающих муниципальные маршруты;</w:t>
            </w:r>
          </w:p>
          <w:p w:rsidR="00E97A7C" w:rsidRPr="003968D5" w:rsidRDefault="00625355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00"/>
              </w:rPr>
            </w:pPr>
            <w:r w:rsidRPr="00625355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="0059711A">
              <w:rPr>
                <w:rFonts w:ascii="Times New Roman" w:hAnsi="Times New Roman"/>
                <w:color w:val="000000"/>
                <w:sz w:val="24"/>
                <w:szCs w:val="24"/>
              </w:rPr>
              <w:t>оличество проведенных</w:t>
            </w:r>
            <w:r w:rsidR="00E97A7C" w:rsidRPr="006253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заседаний комиссии по вопросам организации транспортного обслуживания населения на территории Кушвинского городского округа;</w:t>
            </w:r>
          </w:p>
          <w:p w:rsidR="00E97A7C" w:rsidRPr="003968D5" w:rsidRDefault="00625355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00"/>
              </w:rPr>
            </w:pPr>
            <w:r w:rsidRPr="00625355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="00E97A7C" w:rsidRPr="006253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оличество проведенных </w:t>
            </w:r>
            <w:r w:rsidR="0059711A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контрольных мероприятий по вопросам соблюдения нормативных правовых актов и обязательств, установленных договорами</w:t>
            </w:r>
            <w:r w:rsidR="00E97A7C" w:rsidRPr="006253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право осуществления пассажирских перевозок транспортом общего пользования по регулярным маршрутам Единой маршрутной сети пассажирского транспорта Кушвинского городского округа;</w:t>
            </w:r>
          </w:p>
          <w:p w:rsidR="00285B26" w:rsidRPr="00E67353" w:rsidRDefault="009575AC" w:rsidP="00E67353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75AC">
              <w:rPr>
                <w:rFonts w:ascii="Times New Roman" w:hAnsi="Times New Roman"/>
                <w:color w:val="000000"/>
                <w:sz w:val="24"/>
                <w:szCs w:val="24"/>
              </w:rPr>
              <w:t>доля проинформированного населения Кушвинского городского округа о профилактике заболеваний и формированию здорового образа жизни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0779B9" w:rsidRPr="00B97050" w:rsidTr="004B63C6">
        <w:trPr>
          <w:trHeight w:val="557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B9" w:rsidRPr="006C5F71" w:rsidRDefault="000779B9" w:rsidP="006278F0">
            <w:pPr>
              <w:pStyle w:val="ConsPlusCell"/>
              <w:jc w:val="right"/>
              <w:rPr>
                <w:sz w:val="24"/>
                <w:szCs w:val="24"/>
              </w:rPr>
            </w:pPr>
            <w:r w:rsidRPr="006C5F71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B9" w:rsidRPr="006C5F71" w:rsidRDefault="000779B9" w:rsidP="006278F0">
            <w:pPr>
              <w:pStyle w:val="ConsPlusCell"/>
              <w:rPr>
                <w:sz w:val="24"/>
                <w:szCs w:val="24"/>
                <w:highlight w:val="magenta"/>
              </w:rPr>
            </w:pPr>
            <w:r w:rsidRPr="006C5F71">
              <w:rPr>
                <w:sz w:val="24"/>
                <w:szCs w:val="24"/>
              </w:rPr>
              <w:t xml:space="preserve">Объемы финансирования муниципальной программы по годам реализации, рублей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209" w:rsidRPr="00432EAC" w:rsidRDefault="005D7209" w:rsidP="005D7209">
            <w:pPr>
              <w:pStyle w:val="ConsPlusCell"/>
              <w:rPr>
                <w:sz w:val="26"/>
                <w:szCs w:val="26"/>
              </w:rPr>
            </w:pPr>
            <w:r w:rsidRPr="00432EAC">
              <w:rPr>
                <w:sz w:val="26"/>
                <w:szCs w:val="26"/>
              </w:rPr>
              <w:t>ВСЕГО: 163</w:t>
            </w:r>
            <w:r>
              <w:rPr>
                <w:sz w:val="26"/>
                <w:szCs w:val="26"/>
              </w:rPr>
              <w:t> 325 492,34</w:t>
            </w:r>
            <w:r w:rsidRPr="00432EAC">
              <w:rPr>
                <w:sz w:val="26"/>
                <w:szCs w:val="26"/>
              </w:rPr>
              <w:t xml:space="preserve"> рубл</w:t>
            </w:r>
            <w:r>
              <w:rPr>
                <w:sz w:val="26"/>
                <w:szCs w:val="26"/>
              </w:rPr>
              <w:t>я</w:t>
            </w:r>
            <w:r w:rsidRPr="00432EAC">
              <w:rPr>
                <w:sz w:val="26"/>
                <w:szCs w:val="26"/>
              </w:rPr>
              <w:t>, в том числе:</w:t>
            </w:r>
          </w:p>
          <w:p w:rsidR="005D7209" w:rsidRPr="00432EAC" w:rsidRDefault="005D7209" w:rsidP="005D7209">
            <w:pPr>
              <w:pStyle w:val="ConsPlusCell"/>
              <w:rPr>
                <w:sz w:val="26"/>
                <w:szCs w:val="26"/>
              </w:rPr>
            </w:pPr>
            <w:r w:rsidRPr="00432EAC">
              <w:rPr>
                <w:sz w:val="26"/>
                <w:szCs w:val="26"/>
              </w:rPr>
              <w:t>2015 год – 32 618 280,18 рублей;</w:t>
            </w:r>
          </w:p>
          <w:p w:rsidR="005D7209" w:rsidRPr="00432EAC" w:rsidRDefault="005D7209" w:rsidP="005D7209">
            <w:pPr>
              <w:pStyle w:val="ConsPlusCell"/>
              <w:rPr>
                <w:sz w:val="26"/>
                <w:szCs w:val="26"/>
              </w:rPr>
            </w:pPr>
            <w:r w:rsidRPr="00432EAC">
              <w:rPr>
                <w:sz w:val="26"/>
                <w:szCs w:val="26"/>
              </w:rPr>
              <w:t>2016 год – 26</w:t>
            </w:r>
            <w:r>
              <w:rPr>
                <w:sz w:val="26"/>
                <w:szCs w:val="26"/>
              </w:rPr>
              <w:t> </w:t>
            </w:r>
            <w:r w:rsidRPr="00432EAC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84 661,29</w:t>
            </w:r>
            <w:r w:rsidRPr="00432EAC">
              <w:rPr>
                <w:sz w:val="26"/>
                <w:szCs w:val="26"/>
              </w:rPr>
              <w:t xml:space="preserve"> рубл</w:t>
            </w:r>
            <w:r>
              <w:rPr>
                <w:sz w:val="26"/>
                <w:szCs w:val="26"/>
              </w:rPr>
              <w:t>ь</w:t>
            </w:r>
            <w:r w:rsidRPr="00432EAC">
              <w:rPr>
                <w:sz w:val="26"/>
                <w:szCs w:val="26"/>
              </w:rPr>
              <w:t>;</w:t>
            </w:r>
          </w:p>
          <w:p w:rsidR="005D7209" w:rsidRPr="00432EAC" w:rsidRDefault="005D7209" w:rsidP="005D7209">
            <w:pPr>
              <w:pStyle w:val="ConsPlusCell"/>
              <w:rPr>
                <w:sz w:val="26"/>
                <w:szCs w:val="26"/>
              </w:rPr>
            </w:pPr>
            <w:r w:rsidRPr="00432EAC">
              <w:rPr>
                <w:sz w:val="26"/>
                <w:szCs w:val="26"/>
              </w:rPr>
              <w:t>2017 год – 20 808 177,00 рублей;</w:t>
            </w:r>
          </w:p>
          <w:p w:rsidR="005D7209" w:rsidRPr="00432EAC" w:rsidRDefault="005D7209" w:rsidP="005D7209">
            <w:pPr>
              <w:pStyle w:val="ConsPlusCell"/>
              <w:rPr>
                <w:sz w:val="26"/>
                <w:szCs w:val="26"/>
              </w:rPr>
            </w:pPr>
            <w:r w:rsidRPr="00432EAC">
              <w:rPr>
                <w:sz w:val="26"/>
                <w:szCs w:val="26"/>
              </w:rPr>
              <w:t>2018 год – 20 961 863,00 рубля;</w:t>
            </w:r>
          </w:p>
          <w:p w:rsidR="005D7209" w:rsidRPr="00432EAC" w:rsidRDefault="005D7209" w:rsidP="005D7209">
            <w:pPr>
              <w:pStyle w:val="ConsPlusCell"/>
              <w:rPr>
                <w:sz w:val="26"/>
                <w:szCs w:val="26"/>
              </w:rPr>
            </w:pPr>
            <w:r w:rsidRPr="00432EAC">
              <w:rPr>
                <w:sz w:val="26"/>
                <w:szCs w:val="26"/>
              </w:rPr>
              <w:t>2019 год – 22 001 066,00 рублей;</w:t>
            </w:r>
          </w:p>
          <w:p w:rsidR="005D7209" w:rsidRPr="00432EAC" w:rsidRDefault="005D7209" w:rsidP="005D7209">
            <w:pPr>
              <w:pStyle w:val="ConsPlusCell"/>
              <w:rPr>
                <w:sz w:val="26"/>
                <w:szCs w:val="26"/>
              </w:rPr>
            </w:pPr>
            <w:r w:rsidRPr="00432EAC">
              <w:rPr>
                <w:sz w:val="26"/>
                <w:szCs w:val="26"/>
              </w:rPr>
              <w:t>2020 год – 40 551 444,87 рубля.</w:t>
            </w:r>
          </w:p>
          <w:p w:rsidR="005D7209" w:rsidRPr="00432EAC" w:rsidRDefault="005D7209" w:rsidP="005D7209">
            <w:pPr>
              <w:pStyle w:val="ConsPlusCell"/>
              <w:rPr>
                <w:sz w:val="26"/>
                <w:szCs w:val="26"/>
              </w:rPr>
            </w:pPr>
            <w:r w:rsidRPr="00432EAC">
              <w:rPr>
                <w:sz w:val="26"/>
                <w:szCs w:val="26"/>
              </w:rPr>
              <w:t>из них:</w:t>
            </w:r>
          </w:p>
          <w:p w:rsidR="005D7209" w:rsidRPr="00432EAC" w:rsidRDefault="005D7209" w:rsidP="005D7209">
            <w:pPr>
              <w:pStyle w:val="ConsPlusCell"/>
              <w:rPr>
                <w:sz w:val="26"/>
                <w:szCs w:val="26"/>
              </w:rPr>
            </w:pPr>
            <w:r w:rsidRPr="00432EAC">
              <w:rPr>
                <w:sz w:val="26"/>
                <w:szCs w:val="26"/>
              </w:rPr>
              <w:t>местный бюджет: 154</w:t>
            </w:r>
            <w:r>
              <w:rPr>
                <w:sz w:val="26"/>
                <w:szCs w:val="26"/>
              </w:rPr>
              <w:t> 221 942,34</w:t>
            </w:r>
            <w:r w:rsidRPr="00432EAC">
              <w:rPr>
                <w:sz w:val="26"/>
                <w:szCs w:val="26"/>
              </w:rPr>
              <w:t xml:space="preserve"> рубл</w:t>
            </w:r>
            <w:r>
              <w:rPr>
                <w:sz w:val="26"/>
                <w:szCs w:val="26"/>
              </w:rPr>
              <w:t>я</w:t>
            </w:r>
            <w:r w:rsidRPr="00432EAC">
              <w:rPr>
                <w:sz w:val="26"/>
                <w:szCs w:val="26"/>
              </w:rPr>
              <w:t>;</w:t>
            </w:r>
          </w:p>
          <w:p w:rsidR="005D7209" w:rsidRPr="00432EAC" w:rsidRDefault="005D7209" w:rsidP="005D7209">
            <w:pPr>
              <w:pStyle w:val="ConsPlusCell"/>
              <w:rPr>
                <w:sz w:val="26"/>
                <w:szCs w:val="26"/>
              </w:rPr>
            </w:pPr>
            <w:r w:rsidRPr="00432EAC">
              <w:rPr>
                <w:sz w:val="26"/>
                <w:szCs w:val="26"/>
              </w:rPr>
              <w:t>в том числе:</w:t>
            </w:r>
          </w:p>
          <w:p w:rsidR="005D7209" w:rsidRPr="00432EAC" w:rsidRDefault="005D7209" w:rsidP="005D7209">
            <w:pPr>
              <w:pStyle w:val="ConsPlusCell"/>
              <w:rPr>
                <w:sz w:val="26"/>
                <w:szCs w:val="26"/>
              </w:rPr>
            </w:pPr>
            <w:r w:rsidRPr="00432EAC">
              <w:rPr>
                <w:sz w:val="26"/>
                <w:szCs w:val="26"/>
              </w:rPr>
              <w:t>2015 год – 31 965 280,18 рублей;</w:t>
            </w:r>
          </w:p>
          <w:p w:rsidR="005D7209" w:rsidRPr="00432EAC" w:rsidRDefault="005D7209" w:rsidP="005D7209">
            <w:pPr>
              <w:pStyle w:val="ConsPlusCell"/>
              <w:rPr>
                <w:sz w:val="26"/>
                <w:szCs w:val="26"/>
              </w:rPr>
            </w:pPr>
            <w:r w:rsidRPr="00432EAC">
              <w:rPr>
                <w:sz w:val="26"/>
                <w:szCs w:val="26"/>
              </w:rPr>
              <w:t>2016 год – 24</w:t>
            </w:r>
            <w:r>
              <w:rPr>
                <w:sz w:val="26"/>
                <w:szCs w:val="26"/>
              </w:rPr>
              <w:t> </w:t>
            </w:r>
            <w:r w:rsidRPr="00432EAC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>62 011,29</w:t>
            </w:r>
            <w:r w:rsidRPr="00432EAC">
              <w:rPr>
                <w:sz w:val="26"/>
                <w:szCs w:val="26"/>
              </w:rPr>
              <w:t xml:space="preserve"> рубл</w:t>
            </w:r>
            <w:r>
              <w:rPr>
                <w:sz w:val="26"/>
                <w:szCs w:val="26"/>
              </w:rPr>
              <w:t>ей</w:t>
            </w:r>
            <w:r w:rsidRPr="00432EAC">
              <w:rPr>
                <w:sz w:val="26"/>
                <w:szCs w:val="26"/>
              </w:rPr>
              <w:t>;</w:t>
            </w:r>
          </w:p>
          <w:p w:rsidR="005D7209" w:rsidRPr="00432EAC" w:rsidRDefault="005D7209" w:rsidP="005D7209">
            <w:pPr>
              <w:pStyle w:val="ConsPlusCell"/>
              <w:rPr>
                <w:sz w:val="26"/>
                <w:szCs w:val="26"/>
              </w:rPr>
            </w:pPr>
            <w:r w:rsidRPr="00432EAC">
              <w:rPr>
                <w:sz w:val="26"/>
                <w:szCs w:val="26"/>
              </w:rPr>
              <w:t>2017 год – 18 532 877,00 рублей;</w:t>
            </w:r>
          </w:p>
          <w:p w:rsidR="005D7209" w:rsidRPr="00432EAC" w:rsidRDefault="005D7209" w:rsidP="005D7209">
            <w:pPr>
              <w:pStyle w:val="ConsPlusCell"/>
              <w:rPr>
                <w:sz w:val="26"/>
                <w:szCs w:val="26"/>
              </w:rPr>
            </w:pPr>
            <w:r w:rsidRPr="00432EAC">
              <w:rPr>
                <w:sz w:val="26"/>
                <w:szCs w:val="26"/>
              </w:rPr>
              <w:t>2018 год – 18 685 563,00 рубля;</w:t>
            </w:r>
          </w:p>
          <w:p w:rsidR="005D7209" w:rsidRPr="00432EAC" w:rsidRDefault="005D7209" w:rsidP="005D7209">
            <w:pPr>
              <w:pStyle w:val="ConsPlusCell"/>
              <w:rPr>
                <w:sz w:val="26"/>
                <w:szCs w:val="26"/>
              </w:rPr>
            </w:pPr>
            <w:r w:rsidRPr="00432EAC">
              <w:rPr>
                <w:sz w:val="26"/>
                <w:szCs w:val="26"/>
              </w:rPr>
              <w:t>2019 год – 19 724 766,00 рублей;</w:t>
            </w:r>
          </w:p>
          <w:p w:rsidR="005D7209" w:rsidRPr="00432EAC" w:rsidRDefault="005D7209" w:rsidP="005D7209">
            <w:pPr>
              <w:pStyle w:val="ConsPlusCell"/>
              <w:rPr>
                <w:sz w:val="26"/>
                <w:szCs w:val="26"/>
              </w:rPr>
            </w:pPr>
            <w:r w:rsidRPr="00432EAC">
              <w:rPr>
                <w:sz w:val="26"/>
                <w:szCs w:val="26"/>
              </w:rPr>
              <w:lastRenderedPageBreak/>
              <w:t>2020 год – 40 551 444,87 рубля.</w:t>
            </w:r>
          </w:p>
          <w:p w:rsidR="005D7209" w:rsidRPr="00432EAC" w:rsidRDefault="005D7209" w:rsidP="005D7209">
            <w:pPr>
              <w:pStyle w:val="ConsPlusCell"/>
              <w:rPr>
                <w:sz w:val="26"/>
                <w:szCs w:val="26"/>
              </w:rPr>
            </w:pPr>
            <w:r w:rsidRPr="00432EAC">
              <w:rPr>
                <w:sz w:val="26"/>
                <w:szCs w:val="26"/>
              </w:rPr>
              <w:t>областной бюджет: 2 660 050,00 рублей;</w:t>
            </w:r>
          </w:p>
          <w:p w:rsidR="005D7209" w:rsidRPr="00432EAC" w:rsidRDefault="005D7209" w:rsidP="005D7209">
            <w:pPr>
              <w:pStyle w:val="ConsPlusCell"/>
              <w:rPr>
                <w:sz w:val="26"/>
                <w:szCs w:val="26"/>
              </w:rPr>
            </w:pPr>
            <w:r w:rsidRPr="00432EAC">
              <w:rPr>
                <w:sz w:val="26"/>
                <w:szCs w:val="26"/>
              </w:rPr>
              <w:t>в том числе:</w:t>
            </w:r>
          </w:p>
          <w:p w:rsidR="005D7209" w:rsidRPr="00432EAC" w:rsidRDefault="005D7209" w:rsidP="005D7209">
            <w:pPr>
              <w:pStyle w:val="ConsPlusCell"/>
              <w:rPr>
                <w:sz w:val="26"/>
                <w:szCs w:val="26"/>
              </w:rPr>
            </w:pPr>
            <w:r w:rsidRPr="00432EAC">
              <w:rPr>
                <w:sz w:val="26"/>
                <w:szCs w:val="26"/>
              </w:rPr>
              <w:t>2015 год – 653 000,00 рублей;</w:t>
            </w:r>
          </w:p>
          <w:p w:rsidR="005D7209" w:rsidRPr="00432EAC" w:rsidRDefault="005D7209" w:rsidP="005D7209">
            <w:pPr>
              <w:pStyle w:val="ConsPlusCell"/>
              <w:rPr>
                <w:sz w:val="26"/>
                <w:szCs w:val="26"/>
              </w:rPr>
            </w:pPr>
            <w:r w:rsidRPr="00432EAC">
              <w:rPr>
                <w:sz w:val="26"/>
                <w:szCs w:val="26"/>
              </w:rPr>
              <w:t>2016 год – 1 088 850,00 рублей;</w:t>
            </w:r>
          </w:p>
          <w:p w:rsidR="005D7209" w:rsidRPr="00432EAC" w:rsidRDefault="005D7209" w:rsidP="005D7209">
            <w:pPr>
              <w:pStyle w:val="ConsPlusCell"/>
              <w:rPr>
                <w:sz w:val="26"/>
                <w:szCs w:val="26"/>
              </w:rPr>
            </w:pPr>
            <w:r w:rsidRPr="00432EAC">
              <w:rPr>
                <w:sz w:val="26"/>
                <w:szCs w:val="26"/>
              </w:rPr>
              <w:t>2017 год – 305 400,00 рублей;</w:t>
            </w:r>
          </w:p>
          <w:p w:rsidR="005D7209" w:rsidRPr="00432EAC" w:rsidRDefault="005D7209" w:rsidP="005D7209">
            <w:pPr>
              <w:pStyle w:val="ConsPlusCell"/>
              <w:rPr>
                <w:sz w:val="26"/>
                <w:szCs w:val="26"/>
              </w:rPr>
            </w:pPr>
            <w:r w:rsidRPr="00432EAC">
              <w:rPr>
                <w:sz w:val="26"/>
                <w:szCs w:val="26"/>
              </w:rPr>
              <w:t>2018 год – 306 400,00 рублей;</w:t>
            </w:r>
          </w:p>
          <w:p w:rsidR="005D7209" w:rsidRPr="00432EAC" w:rsidRDefault="005D7209" w:rsidP="005D7209">
            <w:pPr>
              <w:pStyle w:val="ConsPlusCell"/>
              <w:rPr>
                <w:sz w:val="26"/>
                <w:szCs w:val="26"/>
              </w:rPr>
            </w:pPr>
            <w:r w:rsidRPr="00432EAC">
              <w:rPr>
                <w:sz w:val="26"/>
                <w:szCs w:val="26"/>
              </w:rPr>
              <w:t>2019 год – 306 400,00 рублей;</w:t>
            </w:r>
          </w:p>
          <w:p w:rsidR="005D7209" w:rsidRPr="00432EAC" w:rsidRDefault="005D7209" w:rsidP="005D7209">
            <w:pPr>
              <w:pStyle w:val="ConsPlusCell"/>
              <w:rPr>
                <w:sz w:val="26"/>
                <w:szCs w:val="26"/>
              </w:rPr>
            </w:pPr>
            <w:r w:rsidRPr="00432EAC">
              <w:rPr>
                <w:sz w:val="26"/>
                <w:szCs w:val="26"/>
              </w:rPr>
              <w:t>2020 год – 0,00 рублей.</w:t>
            </w:r>
          </w:p>
          <w:p w:rsidR="005D7209" w:rsidRPr="00432EAC" w:rsidRDefault="005D7209" w:rsidP="005D7209">
            <w:pPr>
              <w:pStyle w:val="ConsPlusCell"/>
              <w:rPr>
                <w:sz w:val="26"/>
                <w:szCs w:val="26"/>
              </w:rPr>
            </w:pPr>
            <w:r w:rsidRPr="00432EAC">
              <w:rPr>
                <w:sz w:val="26"/>
                <w:szCs w:val="26"/>
              </w:rPr>
              <w:t>федеральный бюджет 6 443 500,00 рублей;</w:t>
            </w:r>
          </w:p>
          <w:p w:rsidR="005D7209" w:rsidRPr="00432EAC" w:rsidRDefault="005D7209" w:rsidP="005D7209">
            <w:pPr>
              <w:pStyle w:val="ConsPlusCell"/>
              <w:rPr>
                <w:sz w:val="26"/>
                <w:szCs w:val="26"/>
              </w:rPr>
            </w:pPr>
            <w:r w:rsidRPr="00432EAC">
              <w:rPr>
                <w:sz w:val="26"/>
                <w:szCs w:val="26"/>
              </w:rPr>
              <w:t>в том числе:</w:t>
            </w:r>
          </w:p>
          <w:p w:rsidR="005D7209" w:rsidRPr="00432EAC" w:rsidRDefault="005D7209" w:rsidP="005D7209">
            <w:pPr>
              <w:pStyle w:val="ConsPlusCell"/>
              <w:rPr>
                <w:sz w:val="26"/>
                <w:szCs w:val="26"/>
              </w:rPr>
            </w:pPr>
            <w:r w:rsidRPr="00432EAC">
              <w:rPr>
                <w:sz w:val="26"/>
                <w:szCs w:val="26"/>
              </w:rPr>
              <w:t>2015 год – 0,00 рублей;</w:t>
            </w:r>
          </w:p>
          <w:p w:rsidR="005D7209" w:rsidRPr="00432EAC" w:rsidRDefault="005D7209" w:rsidP="005D7209">
            <w:pPr>
              <w:pStyle w:val="ConsPlusCell"/>
              <w:rPr>
                <w:sz w:val="26"/>
                <w:szCs w:val="26"/>
              </w:rPr>
            </w:pPr>
            <w:r w:rsidRPr="00432EAC">
              <w:rPr>
                <w:sz w:val="26"/>
                <w:szCs w:val="26"/>
              </w:rPr>
              <w:t>2016 год – 533 800,00 рублей;</w:t>
            </w:r>
          </w:p>
          <w:p w:rsidR="005D7209" w:rsidRPr="00432EAC" w:rsidRDefault="005D7209" w:rsidP="005D7209">
            <w:pPr>
              <w:pStyle w:val="ConsPlusCell"/>
              <w:rPr>
                <w:sz w:val="26"/>
                <w:szCs w:val="26"/>
              </w:rPr>
            </w:pPr>
            <w:r w:rsidRPr="00432EAC">
              <w:rPr>
                <w:sz w:val="26"/>
                <w:szCs w:val="26"/>
              </w:rPr>
              <w:t>2017 год – 1 969 900,00 рублей;</w:t>
            </w:r>
          </w:p>
          <w:p w:rsidR="005D7209" w:rsidRPr="00432EAC" w:rsidRDefault="005D7209" w:rsidP="005D7209">
            <w:pPr>
              <w:pStyle w:val="ConsPlusCell"/>
              <w:rPr>
                <w:sz w:val="26"/>
                <w:szCs w:val="26"/>
              </w:rPr>
            </w:pPr>
            <w:r w:rsidRPr="00432EAC">
              <w:rPr>
                <w:sz w:val="26"/>
                <w:szCs w:val="26"/>
              </w:rPr>
              <w:t>2018 год – 1 969 900,00 рублей;</w:t>
            </w:r>
          </w:p>
          <w:p w:rsidR="005D7209" w:rsidRPr="00432EAC" w:rsidRDefault="005D7209" w:rsidP="005D7209">
            <w:pPr>
              <w:pStyle w:val="ConsPlusCell"/>
              <w:rPr>
                <w:sz w:val="26"/>
                <w:szCs w:val="26"/>
              </w:rPr>
            </w:pPr>
            <w:r w:rsidRPr="00432EAC">
              <w:rPr>
                <w:sz w:val="26"/>
                <w:szCs w:val="26"/>
              </w:rPr>
              <w:t>2019 год – 1 969 900,00 рублей;</w:t>
            </w:r>
          </w:p>
          <w:p w:rsidR="003A058E" w:rsidRPr="003A058E" w:rsidRDefault="005D7209" w:rsidP="005D7209">
            <w:pPr>
              <w:pStyle w:val="ConsPlusCell"/>
              <w:rPr>
                <w:sz w:val="24"/>
                <w:szCs w:val="24"/>
              </w:rPr>
            </w:pPr>
            <w:r w:rsidRPr="00432EAC">
              <w:rPr>
                <w:sz w:val="26"/>
                <w:szCs w:val="26"/>
              </w:rPr>
              <w:t>2020 год – 0,00 рублей.</w:t>
            </w:r>
          </w:p>
        </w:tc>
      </w:tr>
    </w:tbl>
    <w:p w:rsidR="005B5534" w:rsidRDefault="005B5534" w:rsidP="005B5534">
      <w:pPr>
        <w:pStyle w:val="a4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sectPr w:rsidR="005B5534" w:rsidSect="008B3219">
      <w:headerReference w:type="default" r:id="rId8"/>
      <w:headerReference w:type="first" r:id="rId9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53A1" w:rsidRDefault="007853A1" w:rsidP="003B07F0">
      <w:pPr>
        <w:spacing w:after="0" w:line="240" w:lineRule="auto"/>
      </w:pPr>
      <w:r>
        <w:separator/>
      </w:r>
    </w:p>
  </w:endnote>
  <w:endnote w:type="continuationSeparator" w:id="0">
    <w:p w:rsidR="007853A1" w:rsidRDefault="007853A1" w:rsidP="003B0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Microsoft YaHei">
    <w:charset w:val="CC"/>
    <w:family w:val="auto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53A1" w:rsidRDefault="007853A1" w:rsidP="003B07F0">
      <w:pPr>
        <w:spacing w:after="0" w:line="240" w:lineRule="auto"/>
      </w:pPr>
      <w:r>
        <w:separator/>
      </w:r>
    </w:p>
  </w:footnote>
  <w:footnote w:type="continuationSeparator" w:id="0">
    <w:p w:rsidR="007853A1" w:rsidRDefault="007853A1" w:rsidP="003B07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BAD" w:rsidRDefault="008F1A33">
    <w:pPr>
      <w:pStyle w:val="a8"/>
      <w:jc w:val="center"/>
    </w:pPr>
    <w:fldSimple w:instr=" PAGE   \* MERGEFORMAT ">
      <w:r w:rsidR="002B379C">
        <w:rPr>
          <w:noProof/>
        </w:rPr>
        <w:t>16</w:t>
      </w:r>
    </w:fldSimple>
  </w:p>
  <w:p w:rsidR="00FF4BAD" w:rsidRDefault="00FF4BAD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BAD" w:rsidRDefault="008F1A33">
    <w:pPr>
      <w:pStyle w:val="a8"/>
      <w:jc w:val="center"/>
    </w:pPr>
    <w:fldSimple w:instr=" PAGE   \* MERGEFORMAT ">
      <w:r w:rsidR="002B379C">
        <w:rPr>
          <w:noProof/>
        </w:rPr>
        <w:t>1</w:t>
      </w:r>
    </w:fldSimple>
  </w:p>
  <w:p w:rsidR="00FF4BAD" w:rsidRDefault="00FF4BAD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2C97B2B"/>
    <w:multiLevelType w:val="hybridMultilevel"/>
    <w:tmpl w:val="3D3CAE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pStyle w:val="2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3C25250"/>
    <w:multiLevelType w:val="multilevel"/>
    <w:tmpl w:val="DE642BB4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cs="Times New Roman" w:hint="default"/>
      </w:rPr>
    </w:lvl>
  </w:abstractNum>
  <w:abstractNum w:abstractNumId="5">
    <w:nsid w:val="0BC36FCA"/>
    <w:multiLevelType w:val="hybridMultilevel"/>
    <w:tmpl w:val="59408168"/>
    <w:lvl w:ilvl="0" w:tplc="B74C765E">
      <w:start w:val="1"/>
      <w:numFmt w:val="decimal"/>
      <w:lvlText w:val="%1)"/>
      <w:lvlJc w:val="left"/>
      <w:pPr>
        <w:ind w:left="7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  <w:rPr>
        <w:rFonts w:cs="Times New Roman"/>
      </w:rPr>
    </w:lvl>
  </w:abstractNum>
  <w:abstractNum w:abstractNumId="6">
    <w:nsid w:val="188F6E60"/>
    <w:multiLevelType w:val="hybridMultilevel"/>
    <w:tmpl w:val="0F7678D6"/>
    <w:lvl w:ilvl="0" w:tplc="8EDE4736">
      <w:start w:val="1"/>
      <w:numFmt w:val="decimal"/>
      <w:lvlText w:val="%1."/>
      <w:lvlJc w:val="center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18347C0"/>
    <w:multiLevelType w:val="multilevel"/>
    <w:tmpl w:val="BA8AF0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8">
    <w:nsid w:val="366927E8"/>
    <w:multiLevelType w:val="multilevel"/>
    <w:tmpl w:val="10CEEBB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830" w:hanging="111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190" w:hanging="111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550" w:hanging="111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910" w:hanging="111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70" w:hanging="111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  <w:color w:val="auto"/>
      </w:rPr>
    </w:lvl>
  </w:abstractNum>
  <w:abstractNum w:abstractNumId="9">
    <w:nsid w:val="37D360D4"/>
    <w:multiLevelType w:val="hybridMultilevel"/>
    <w:tmpl w:val="098A5982"/>
    <w:lvl w:ilvl="0" w:tplc="FFFFFFFF">
      <w:start w:val="1"/>
      <w:numFmt w:val="bullet"/>
      <w:pStyle w:val="ListItemC0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6003039"/>
    <w:multiLevelType w:val="multilevel"/>
    <w:tmpl w:val="A16C582A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1">
    <w:nsid w:val="46980A7F"/>
    <w:multiLevelType w:val="hybridMultilevel"/>
    <w:tmpl w:val="57A6FF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95B6E4B"/>
    <w:multiLevelType w:val="multilevel"/>
    <w:tmpl w:val="17E6226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3">
    <w:nsid w:val="54656A50"/>
    <w:multiLevelType w:val="multilevel"/>
    <w:tmpl w:val="2DEAE894"/>
    <w:lvl w:ilvl="0">
      <w:start w:val="1"/>
      <w:numFmt w:val="decimal"/>
      <w:lvlText w:val="%1."/>
      <w:lvlJc w:val="left"/>
      <w:pPr>
        <w:ind w:left="1485" w:hanging="87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20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3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17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63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50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9735" w:hanging="2160"/>
      </w:pPr>
      <w:rPr>
        <w:rFonts w:cs="Times New Roman" w:hint="default"/>
      </w:rPr>
    </w:lvl>
  </w:abstractNum>
  <w:abstractNum w:abstractNumId="14">
    <w:nsid w:val="56F53653"/>
    <w:multiLevelType w:val="hybridMultilevel"/>
    <w:tmpl w:val="65C830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71E6FE6"/>
    <w:multiLevelType w:val="multilevel"/>
    <w:tmpl w:val="44E0A242"/>
    <w:lvl w:ilvl="0">
      <w:start w:val="1"/>
      <w:numFmt w:val="decimal"/>
      <w:lvlText w:val="%1."/>
      <w:lvlJc w:val="left"/>
      <w:pPr>
        <w:ind w:left="1170" w:hanging="11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78" w:hanging="11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86" w:hanging="11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94" w:hanging="117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02" w:hanging="117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710" w:hanging="117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6">
    <w:nsid w:val="579B2983"/>
    <w:multiLevelType w:val="multilevel"/>
    <w:tmpl w:val="30DE3F1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7">
    <w:nsid w:val="621C0A81"/>
    <w:multiLevelType w:val="multilevel"/>
    <w:tmpl w:val="DE642BB4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cs="Times New Roman" w:hint="default"/>
      </w:rPr>
    </w:lvl>
  </w:abstractNum>
  <w:abstractNum w:abstractNumId="18">
    <w:nsid w:val="68E4423C"/>
    <w:multiLevelType w:val="multilevel"/>
    <w:tmpl w:val="8C3080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223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47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35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5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47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7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58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6824" w:hanging="1800"/>
      </w:pPr>
      <w:rPr>
        <w:rFonts w:cs="Times New Roman" w:hint="default"/>
      </w:rPr>
    </w:lvl>
  </w:abstractNum>
  <w:abstractNum w:abstractNumId="19">
    <w:nsid w:val="6D84386C"/>
    <w:multiLevelType w:val="multilevel"/>
    <w:tmpl w:val="1A8234B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0">
    <w:nsid w:val="788F63AF"/>
    <w:multiLevelType w:val="hybridMultilevel"/>
    <w:tmpl w:val="5D502BA4"/>
    <w:lvl w:ilvl="0" w:tplc="421A4AAE">
      <w:start w:val="2020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9B322BC"/>
    <w:multiLevelType w:val="multilevel"/>
    <w:tmpl w:val="5C6AA84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223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47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35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5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47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7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58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6824" w:hanging="1800"/>
      </w:pPr>
      <w:rPr>
        <w:rFonts w:cs="Times New Roman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2"/>
  </w:num>
  <w:num w:numId="5">
    <w:abstractNumId w:val="1"/>
  </w:num>
  <w:num w:numId="6">
    <w:abstractNumId w:val="9"/>
  </w:num>
  <w:num w:numId="7">
    <w:abstractNumId w:val="5"/>
  </w:num>
  <w:num w:numId="8">
    <w:abstractNumId w:val="15"/>
  </w:num>
  <w:num w:numId="9">
    <w:abstractNumId w:val="21"/>
  </w:num>
  <w:num w:numId="10">
    <w:abstractNumId w:val="18"/>
  </w:num>
  <w:num w:numId="11">
    <w:abstractNumId w:val="7"/>
  </w:num>
  <w:num w:numId="12">
    <w:abstractNumId w:val="0"/>
  </w:num>
  <w:num w:numId="13">
    <w:abstractNumId w:val="19"/>
  </w:num>
  <w:num w:numId="14">
    <w:abstractNumId w:val="16"/>
  </w:num>
  <w:num w:numId="15">
    <w:abstractNumId w:val="11"/>
  </w:num>
  <w:num w:numId="16">
    <w:abstractNumId w:val="10"/>
  </w:num>
  <w:num w:numId="17">
    <w:abstractNumId w:val="4"/>
  </w:num>
  <w:num w:numId="18">
    <w:abstractNumId w:val="14"/>
  </w:num>
  <w:num w:numId="19">
    <w:abstractNumId w:val="2"/>
  </w:num>
  <w:num w:numId="20">
    <w:abstractNumId w:val="13"/>
  </w:num>
  <w:num w:numId="21">
    <w:abstractNumId w:val="20"/>
  </w:num>
  <w:num w:numId="2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5F71"/>
    <w:rsid w:val="000005A4"/>
    <w:rsid w:val="00000F13"/>
    <w:rsid w:val="0000154E"/>
    <w:rsid w:val="000015F0"/>
    <w:rsid w:val="00002A9B"/>
    <w:rsid w:val="00002D37"/>
    <w:rsid w:val="00002F72"/>
    <w:rsid w:val="0000304C"/>
    <w:rsid w:val="00003426"/>
    <w:rsid w:val="0000580F"/>
    <w:rsid w:val="00006390"/>
    <w:rsid w:val="00006909"/>
    <w:rsid w:val="00006F8B"/>
    <w:rsid w:val="00007244"/>
    <w:rsid w:val="000073A6"/>
    <w:rsid w:val="00011565"/>
    <w:rsid w:val="00012679"/>
    <w:rsid w:val="00012CE9"/>
    <w:rsid w:val="00013558"/>
    <w:rsid w:val="00014E3F"/>
    <w:rsid w:val="000169A3"/>
    <w:rsid w:val="00016D43"/>
    <w:rsid w:val="00017057"/>
    <w:rsid w:val="0002006B"/>
    <w:rsid w:val="00020618"/>
    <w:rsid w:val="0002207A"/>
    <w:rsid w:val="000226BD"/>
    <w:rsid w:val="000231D6"/>
    <w:rsid w:val="00023456"/>
    <w:rsid w:val="00023B6E"/>
    <w:rsid w:val="000261E0"/>
    <w:rsid w:val="0002622C"/>
    <w:rsid w:val="00026B3A"/>
    <w:rsid w:val="00031B5E"/>
    <w:rsid w:val="000337FB"/>
    <w:rsid w:val="00033A3A"/>
    <w:rsid w:val="00034A21"/>
    <w:rsid w:val="00034B13"/>
    <w:rsid w:val="00035C0F"/>
    <w:rsid w:val="00035E21"/>
    <w:rsid w:val="00036A1B"/>
    <w:rsid w:val="0004036B"/>
    <w:rsid w:val="000407B8"/>
    <w:rsid w:val="00041B80"/>
    <w:rsid w:val="00041F1F"/>
    <w:rsid w:val="000422A2"/>
    <w:rsid w:val="00044770"/>
    <w:rsid w:val="0004518A"/>
    <w:rsid w:val="00045503"/>
    <w:rsid w:val="00046470"/>
    <w:rsid w:val="00046E91"/>
    <w:rsid w:val="0005005A"/>
    <w:rsid w:val="00050EF0"/>
    <w:rsid w:val="00051E24"/>
    <w:rsid w:val="000543DA"/>
    <w:rsid w:val="00056931"/>
    <w:rsid w:val="00057169"/>
    <w:rsid w:val="00057C47"/>
    <w:rsid w:val="00057E0D"/>
    <w:rsid w:val="0006014B"/>
    <w:rsid w:val="00060B05"/>
    <w:rsid w:val="00063F64"/>
    <w:rsid w:val="00064AD1"/>
    <w:rsid w:val="0006596D"/>
    <w:rsid w:val="0007011A"/>
    <w:rsid w:val="000741DA"/>
    <w:rsid w:val="00075284"/>
    <w:rsid w:val="000771FD"/>
    <w:rsid w:val="000772D3"/>
    <w:rsid w:val="000779B9"/>
    <w:rsid w:val="0008039E"/>
    <w:rsid w:val="00080BBE"/>
    <w:rsid w:val="00081AEC"/>
    <w:rsid w:val="00081D78"/>
    <w:rsid w:val="0008211B"/>
    <w:rsid w:val="00082518"/>
    <w:rsid w:val="00082776"/>
    <w:rsid w:val="00083277"/>
    <w:rsid w:val="0008337B"/>
    <w:rsid w:val="00083460"/>
    <w:rsid w:val="000848D5"/>
    <w:rsid w:val="00084FA1"/>
    <w:rsid w:val="00085386"/>
    <w:rsid w:val="000865DE"/>
    <w:rsid w:val="000873E7"/>
    <w:rsid w:val="00087624"/>
    <w:rsid w:val="00087864"/>
    <w:rsid w:val="00087EFC"/>
    <w:rsid w:val="00090576"/>
    <w:rsid w:val="0009132D"/>
    <w:rsid w:val="000917B2"/>
    <w:rsid w:val="00091AFF"/>
    <w:rsid w:val="00092F6C"/>
    <w:rsid w:val="00093117"/>
    <w:rsid w:val="00093488"/>
    <w:rsid w:val="00094260"/>
    <w:rsid w:val="00094387"/>
    <w:rsid w:val="000949A5"/>
    <w:rsid w:val="00094C3E"/>
    <w:rsid w:val="000969E3"/>
    <w:rsid w:val="00096A08"/>
    <w:rsid w:val="0009734A"/>
    <w:rsid w:val="000A0EA0"/>
    <w:rsid w:val="000A1972"/>
    <w:rsid w:val="000A2DEB"/>
    <w:rsid w:val="000A412E"/>
    <w:rsid w:val="000A6230"/>
    <w:rsid w:val="000A6AE1"/>
    <w:rsid w:val="000A745F"/>
    <w:rsid w:val="000A7C13"/>
    <w:rsid w:val="000A7FA4"/>
    <w:rsid w:val="000B0045"/>
    <w:rsid w:val="000B0C8B"/>
    <w:rsid w:val="000B1CFF"/>
    <w:rsid w:val="000B3218"/>
    <w:rsid w:val="000B420F"/>
    <w:rsid w:val="000B4B0B"/>
    <w:rsid w:val="000B6092"/>
    <w:rsid w:val="000B73B8"/>
    <w:rsid w:val="000B78E2"/>
    <w:rsid w:val="000C1D53"/>
    <w:rsid w:val="000C1EA2"/>
    <w:rsid w:val="000C1FF1"/>
    <w:rsid w:val="000C3542"/>
    <w:rsid w:val="000C39E5"/>
    <w:rsid w:val="000C42B6"/>
    <w:rsid w:val="000C43F4"/>
    <w:rsid w:val="000C467A"/>
    <w:rsid w:val="000C478B"/>
    <w:rsid w:val="000C5197"/>
    <w:rsid w:val="000C71B6"/>
    <w:rsid w:val="000D03F5"/>
    <w:rsid w:val="000D0A99"/>
    <w:rsid w:val="000D11CC"/>
    <w:rsid w:val="000D1802"/>
    <w:rsid w:val="000D22BC"/>
    <w:rsid w:val="000D3A2E"/>
    <w:rsid w:val="000D4A33"/>
    <w:rsid w:val="000D4CC9"/>
    <w:rsid w:val="000D51F7"/>
    <w:rsid w:val="000D5B40"/>
    <w:rsid w:val="000D5FF3"/>
    <w:rsid w:val="000D7C8E"/>
    <w:rsid w:val="000E048D"/>
    <w:rsid w:val="000E0E36"/>
    <w:rsid w:val="000E151D"/>
    <w:rsid w:val="000E21CA"/>
    <w:rsid w:val="000E311A"/>
    <w:rsid w:val="000E3763"/>
    <w:rsid w:val="000E3989"/>
    <w:rsid w:val="000E3A16"/>
    <w:rsid w:val="000E3C42"/>
    <w:rsid w:val="000E4089"/>
    <w:rsid w:val="000E4639"/>
    <w:rsid w:val="000E4D9B"/>
    <w:rsid w:val="000E4EDD"/>
    <w:rsid w:val="000E604A"/>
    <w:rsid w:val="000E6455"/>
    <w:rsid w:val="000E6D26"/>
    <w:rsid w:val="000E6F3A"/>
    <w:rsid w:val="000E71DB"/>
    <w:rsid w:val="000E7531"/>
    <w:rsid w:val="000F0CD2"/>
    <w:rsid w:val="000F23FA"/>
    <w:rsid w:val="000F2E86"/>
    <w:rsid w:val="000F6C7D"/>
    <w:rsid w:val="001002AF"/>
    <w:rsid w:val="0010067D"/>
    <w:rsid w:val="00101292"/>
    <w:rsid w:val="00101789"/>
    <w:rsid w:val="00102CCF"/>
    <w:rsid w:val="001051A5"/>
    <w:rsid w:val="001052D5"/>
    <w:rsid w:val="001068AF"/>
    <w:rsid w:val="00110CC0"/>
    <w:rsid w:val="00112A21"/>
    <w:rsid w:val="00112DD6"/>
    <w:rsid w:val="00113208"/>
    <w:rsid w:val="00113989"/>
    <w:rsid w:val="00113E12"/>
    <w:rsid w:val="001157BF"/>
    <w:rsid w:val="00115DA9"/>
    <w:rsid w:val="00116AE5"/>
    <w:rsid w:val="00116EDA"/>
    <w:rsid w:val="00117CBD"/>
    <w:rsid w:val="00120044"/>
    <w:rsid w:val="0012106F"/>
    <w:rsid w:val="001222D4"/>
    <w:rsid w:val="00122AA5"/>
    <w:rsid w:val="001230AC"/>
    <w:rsid w:val="00125227"/>
    <w:rsid w:val="00125462"/>
    <w:rsid w:val="00127932"/>
    <w:rsid w:val="00130569"/>
    <w:rsid w:val="00132252"/>
    <w:rsid w:val="00132D28"/>
    <w:rsid w:val="00133D33"/>
    <w:rsid w:val="00133E16"/>
    <w:rsid w:val="00134E8D"/>
    <w:rsid w:val="001353DA"/>
    <w:rsid w:val="00136028"/>
    <w:rsid w:val="001372DD"/>
    <w:rsid w:val="001374AC"/>
    <w:rsid w:val="001378D9"/>
    <w:rsid w:val="001379B3"/>
    <w:rsid w:val="001416D7"/>
    <w:rsid w:val="00143902"/>
    <w:rsid w:val="001440A5"/>
    <w:rsid w:val="00144565"/>
    <w:rsid w:val="001458EA"/>
    <w:rsid w:val="00145A93"/>
    <w:rsid w:val="00146A23"/>
    <w:rsid w:val="00146D23"/>
    <w:rsid w:val="00150890"/>
    <w:rsid w:val="001513E6"/>
    <w:rsid w:val="0015179F"/>
    <w:rsid w:val="0015201C"/>
    <w:rsid w:val="0015223D"/>
    <w:rsid w:val="001523BD"/>
    <w:rsid w:val="00152A50"/>
    <w:rsid w:val="00152E0A"/>
    <w:rsid w:val="00154357"/>
    <w:rsid w:val="00155D42"/>
    <w:rsid w:val="00157008"/>
    <w:rsid w:val="001573CF"/>
    <w:rsid w:val="00157886"/>
    <w:rsid w:val="00157C8C"/>
    <w:rsid w:val="0016087F"/>
    <w:rsid w:val="00160F21"/>
    <w:rsid w:val="00161013"/>
    <w:rsid w:val="0016128E"/>
    <w:rsid w:val="001618CF"/>
    <w:rsid w:val="001628B3"/>
    <w:rsid w:val="00162B2E"/>
    <w:rsid w:val="00162D7B"/>
    <w:rsid w:val="00163C92"/>
    <w:rsid w:val="00163FBD"/>
    <w:rsid w:val="001643B6"/>
    <w:rsid w:val="001648D4"/>
    <w:rsid w:val="00165598"/>
    <w:rsid w:val="00167830"/>
    <w:rsid w:val="001700EC"/>
    <w:rsid w:val="001701DD"/>
    <w:rsid w:val="001702D6"/>
    <w:rsid w:val="001732FD"/>
    <w:rsid w:val="00174304"/>
    <w:rsid w:val="001764ED"/>
    <w:rsid w:val="00176E39"/>
    <w:rsid w:val="00177A7F"/>
    <w:rsid w:val="001816F7"/>
    <w:rsid w:val="00181B67"/>
    <w:rsid w:val="00183A6F"/>
    <w:rsid w:val="00183CE6"/>
    <w:rsid w:val="00184427"/>
    <w:rsid w:val="001844D8"/>
    <w:rsid w:val="00185816"/>
    <w:rsid w:val="001859E4"/>
    <w:rsid w:val="00186FC7"/>
    <w:rsid w:val="001902EE"/>
    <w:rsid w:val="00190AA7"/>
    <w:rsid w:val="00194359"/>
    <w:rsid w:val="001945F1"/>
    <w:rsid w:val="00197442"/>
    <w:rsid w:val="00197AD8"/>
    <w:rsid w:val="001A0236"/>
    <w:rsid w:val="001A0AB9"/>
    <w:rsid w:val="001A20BD"/>
    <w:rsid w:val="001A3223"/>
    <w:rsid w:val="001A4FFE"/>
    <w:rsid w:val="001A534B"/>
    <w:rsid w:val="001A65FB"/>
    <w:rsid w:val="001A6681"/>
    <w:rsid w:val="001B211F"/>
    <w:rsid w:val="001B41CF"/>
    <w:rsid w:val="001B43CC"/>
    <w:rsid w:val="001B4FF5"/>
    <w:rsid w:val="001B5714"/>
    <w:rsid w:val="001B6A40"/>
    <w:rsid w:val="001B6D01"/>
    <w:rsid w:val="001B77EA"/>
    <w:rsid w:val="001C012C"/>
    <w:rsid w:val="001C22CE"/>
    <w:rsid w:val="001C3046"/>
    <w:rsid w:val="001C38B3"/>
    <w:rsid w:val="001C4DF1"/>
    <w:rsid w:val="001C5651"/>
    <w:rsid w:val="001C5BD8"/>
    <w:rsid w:val="001C6069"/>
    <w:rsid w:val="001C692E"/>
    <w:rsid w:val="001C7B4B"/>
    <w:rsid w:val="001D0C95"/>
    <w:rsid w:val="001D176A"/>
    <w:rsid w:val="001D1EC1"/>
    <w:rsid w:val="001D27F3"/>
    <w:rsid w:val="001D3DB6"/>
    <w:rsid w:val="001D3FCD"/>
    <w:rsid w:val="001D46E0"/>
    <w:rsid w:val="001D5A6E"/>
    <w:rsid w:val="001D6148"/>
    <w:rsid w:val="001D7915"/>
    <w:rsid w:val="001D7BE5"/>
    <w:rsid w:val="001E028C"/>
    <w:rsid w:val="001E054D"/>
    <w:rsid w:val="001E1CA5"/>
    <w:rsid w:val="001E1FF1"/>
    <w:rsid w:val="001E3106"/>
    <w:rsid w:val="001E3A6B"/>
    <w:rsid w:val="001E3BCE"/>
    <w:rsid w:val="001E3DC2"/>
    <w:rsid w:val="001E4167"/>
    <w:rsid w:val="001E5062"/>
    <w:rsid w:val="001E62E3"/>
    <w:rsid w:val="001E6D8B"/>
    <w:rsid w:val="001E71E1"/>
    <w:rsid w:val="001E75A6"/>
    <w:rsid w:val="001F1373"/>
    <w:rsid w:val="001F1F35"/>
    <w:rsid w:val="001F232D"/>
    <w:rsid w:val="001F4E75"/>
    <w:rsid w:val="001F53B8"/>
    <w:rsid w:val="001F60F0"/>
    <w:rsid w:val="001F670D"/>
    <w:rsid w:val="001F6FE4"/>
    <w:rsid w:val="002004EE"/>
    <w:rsid w:val="002007CE"/>
    <w:rsid w:val="002021FB"/>
    <w:rsid w:val="00203204"/>
    <w:rsid w:val="00203E20"/>
    <w:rsid w:val="002041DD"/>
    <w:rsid w:val="00204277"/>
    <w:rsid w:val="0020493B"/>
    <w:rsid w:val="00205793"/>
    <w:rsid w:val="002072F6"/>
    <w:rsid w:val="002101F9"/>
    <w:rsid w:val="00210B54"/>
    <w:rsid w:val="0021117D"/>
    <w:rsid w:val="00212283"/>
    <w:rsid w:val="00212C2A"/>
    <w:rsid w:val="00213C3F"/>
    <w:rsid w:val="00214DD5"/>
    <w:rsid w:val="00215284"/>
    <w:rsid w:val="00215A62"/>
    <w:rsid w:val="00215CC6"/>
    <w:rsid w:val="002161FF"/>
    <w:rsid w:val="00216456"/>
    <w:rsid w:val="00216922"/>
    <w:rsid w:val="00217A34"/>
    <w:rsid w:val="002200B5"/>
    <w:rsid w:val="0022031D"/>
    <w:rsid w:val="00220853"/>
    <w:rsid w:val="0022270C"/>
    <w:rsid w:val="0022291C"/>
    <w:rsid w:val="0022314C"/>
    <w:rsid w:val="0022360F"/>
    <w:rsid w:val="00223E5D"/>
    <w:rsid w:val="002255E9"/>
    <w:rsid w:val="00226381"/>
    <w:rsid w:val="00226879"/>
    <w:rsid w:val="00226D48"/>
    <w:rsid w:val="00230D33"/>
    <w:rsid w:val="00230D72"/>
    <w:rsid w:val="002311B0"/>
    <w:rsid w:val="002313A5"/>
    <w:rsid w:val="00232D5F"/>
    <w:rsid w:val="0023338F"/>
    <w:rsid w:val="00233A89"/>
    <w:rsid w:val="0023417F"/>
    <w:rsid w:val="00235B29"/>
    <w:rsid w:val="00235B88"/>
    <w:rsid w:val="0023643F"/>
    <w:rsid w:val="00236E53"/>
    <w:rsid w:val="00236F77"/>
    <w:rsid w:val="00237558"/>
    <w:rsid w:val="00237CB2"/>
    <w:rsid w:val="002415E3"/>
    <w:rsid w:val="0024222F"/>
    <w:rsid w:val="002423FC"/>
    <w:rsid w:val="0024355E"/>
    <w:rsid w:val="00244A79"/>
    <w:rsid w:val="00244E70"/>
    <w:rsid w:val="00246668"/>
    <w:rsid w:val="00246942"/>
    <w:rsid w:val="00251CB1"/>
    <w:rsid w:val="00252AD2"/>
    <w:rsid w:val="002534D3"/>
    <w:rsid w:val="002535E2"/>
    <w:rsid w:val="00256B64"/>
    <w:rsid w:val="00256BF3"/>
    <w:rsid w:val="002572D7"/>
    <w:rsid w:val="0025766F"/>
    <w:rsid w:val="00257E73"/>
    <w:rsid w:val="00257F23"/>
    <w:rsid w:val="00267AC0"/>
    <w:rsid w:val="002706D3"/>
    <w:rsid w:val="00273933"/>
    <w:rsid w:val="0027551C"/>
    <w:rsid w:val="00275AF5"/>
    <w:rsid w:val="00280A64"/>
    <w:rsid w:val="00281859"/>
    <w:rsid w:val="0028295D"/>
    <w:rsid w:val="00282B40"/>
    <w:rsid w:val="00283885"/>
    <w:rsid w:val="002838BB"/>
    <w:rsid w:val="00283BDB"/>
    <w:rsid w:val="00284953"/>
    <w:rsid w:val="00284CE8"/>
    <w:rsid w:val="0028503B"/>
    <w:rsid w:val="002855CD"/>
    <w:rsid w:val="00285B26"/>
    <w:rsid w:val="00285C95"/>
    <w:rsid w:val="0028634C"/>
    <w:rsid w:val="002864BE"/>
    <w:rsid w:val="00286918"/>
    <w:rsid w:val="00287575"/>
    <w:rsid w:val="002908BD"/>
    <w:rsid w:val="002908F7"/>
    <w:rsid w:val="002909A9"/>
    <w:rsid w:val="00292113"/>
    <w:rsid w:val="002925F9"/>
    <w:rsid w:val="0029296F"/>
    <w:rsid w:val="002938AB"/>
    <w:rsid w:val="002942BC"/>
    <w:rsid w:val="002944E2"/>
    <w:rsid w:val="00294C3D"/>
    <w:rsid w:val="0029528A"/>
    <w:rsid w:val="00296694"/>
    <w:rsid w:val="00296851"/>
    <w:rsid w:val="00297321"/>
    <w:rsid w:val="002A0C9C"/>
    <w:rsid w:val="002A0E70"/>
    <w:rsid w:val="002A1AEC"/>
    <w:rsid w:val="002A2E0C"/>
    <w:rsid w:val="002A3C19"/>
    <w:rsid w:val="002A45F5"/>
    <w:rsid w:val="002A51A2"/>
    <w:rsid w:val="002A6C53"/>
    <w:rsid w:val="002B0724"/>
    <w:rsid w:val="002B191C"/>
    <w:rsid w:val="002B1E3C"/>
    <w:rsid w:val="002B3007"/>
    <w:rsid w:val="002B367B"/>
    <w:rsid w:val="002B379C"/>
    <w:rsid w:val="002B3EEB"/>
    <w:rsid w:val="002B3F06"/>
    <w:rsid w:val="002B3F52"/>
    <w:rsid w:val="002B4972"/>
    <w:rsid w:val="002B4D96"/>
    <w:rsid w:val="002B5C2A"/>
    <w:rsid w:val="002B6CDC"/>
    <w:rsid w:val="002C1727"/>
    <w:rsid w:val="002C235E"/>
    <w:rsid w:val="002C2C95"/>
    <w:rsid w:val="002C3714"/>
    <w:rsid w:val="002C56A5"/>
    <w:rsid w:val="002D0AA3"/>
    <w:rsid w:val="002D218A"/>
    <w:rsid w:val="002D394B"/>
    <w:rsid w:val="002D3E1B"/>
    <w:rsid w:val="002D5050"/>
    <w:rsid w:val="002D5777"/>
    <w:rsid w:val="002D58DD"/>
    <w:rsid w:val="002D59A9"/>
    <w:rsid w:val="002D5B29"/>
    <w:rsid w:val="002D5C40"/>
    <w:rsid w:val="002D6424"/>
    <w:rsid w:val="002D71D8"/>
    <w:rsid w:val="002D72EE"/>
    <w:rsid w:val="002E0427"/>
    <w:rsid w:val="002E247B"/>
    <w:rsid w:val="002E4220"/>
    <w:rsid w:val="002E455B"/>
    <w:rsid w:val="002E48ED"/>
    <w:rsid w:val="002E4F32"/>
    <w:rsid w:val="002E570B"/>
    <w:rsid w:val="002E6412"/>
    <w:rsid w:val="002E6A2C"/>
    <w:rsid w:val="002E6DC8"/>
    <w:rsid w:val="002E7911"/>
    <w:rsid w:val="002E7C76"/>
    <w:rsid w:val="002F1184"/>
    <w:rsid w:val="002F1969"/>
    <w:rsid w:val="002F331B"/>
    <w:rsid w:val="002F35C4"/>
    <w:rsid w:val="002F3B2B"/>
    <w:rsid w:val="002F3E51"/>
    <w:rsid w:val="002F43FB"/>
    <w:rsid w:val="002F5047"/>
    <w:rsid w:val="002F76C3"/>
    <w:rsid w:val="00300B3E"/>
    <w:rsid w:val="00301515"/>
    <w:rsid w:val="00301906"/>
    <w:rsid w:val="00301933"/>
    <w:rsid w:val="0030209B"/>
    <w:rsid w:val="00302158"/>
    <w:rsid w:val="003023ED"/>
    <w:rsid w:val="00303DFD"/>
    <w:rsid w:val="00304917"/>
    <w:rsid w:val="00306106"/>
    <w:rsid w:val="0030694E"/>
    <w:rsid w:val="00306ED2"/>
    <w:rsid w:val="003074D9"/>
    <w:rsid w:val="00307A70"/>
    <w:rsid w:val="00311895"/>
    <w:rsid w:val="00311DB2"/>
    <w:rsid w:val="003121C1"/>
    <w:rsid w:val="003137CC"/>
    <w:rsid w:val="00313BDE"/>
    <w:rsid w:val="00313C9C"/>
    <w:rsid w:val="00313CCA"/>
    <w:rsid w:val="00314FA2"/>
    <w:rsid w:val="0031504F"/>
    <w:rsid w:val="00315CC7"/>
    <w:rsid w:val="00316C2E"/>
    <w:rsid w:val="0031778A"/>
    <w:rsid w:val="00317F8D"/>
    <w:rsid w:val="003201C8"/>
    <w:rsid w:val="0032091C"/>
    <w:rsid w:val="00320CE0"/>
    <w:rsid w:val="00323090"/>
    <w:rsid w:val="00325E10"/>
    <w:rsid w:val="00326C49"/>
    <w:rsid w:val="00331E37"/>
    <w:rsid w:val="00332118"/>
    <w:rsid w:val="00333E7B"/>
    <w:rsid w:val="00334862"/>
    <w:rsid w:val="00334A70"/>
    <w:rsid w:val="00335DEE"/>
    <w:rsid w:val="00336288"/>
    <w:rsid w:val="003364E5"/>
    <w:rsid w:val="00336B3E"/>
    <w:rsid w:val="003379AE"/>
    <w:rsid w:val="00340A6E"/>
    <w:rsid w:val="00341330"/>
    <w:rsid w:val="00341B71"/>
    <w:rsid w:val="00342FDF"/>
    <w:rsid w:val="0034345E"/>
    <w:rsid w:val="0034388D"/>
    <w:rsid w:val="00346A0A"/>
    <w:rsid w:val="00346D8B"/>
    <w:rsid w:val="00346F7B"/>
    <w:rsid w:val="00347B91"/>
    <w:rsid w:val="003503FC"/>
    <w:rsid w:val="00350655"/>
    <w:rsid w:val="00350FB3"/>
    <w:rsid w:val="00353B9E"/>
    <w:rsid w:val="00353C25"/>
    <w:rsid w:val="00353D34"/>
    <w:rsid w:val="00354B05"/>
    <w:rsid w:val="00355FD2"/>
    <w:rsid w:val="00356D1F"/>
    <w:rsid w:val="0036037C"/>
    <w:rsid w:val="00361CC9"/>
    <w:rsid w:val="00362BAC"/>
    <w:rsid w:val="00363FBE"/>
    <w:rsid w:val="003657EC"/>
    <w:rsid w:val="00366339"/>
    <w:rsid w:val="00370525"/>
    <w:rsid w:val="00371A1E"/>
    <w:rsid w:val="00371FFA"/>
    <w:rsid w:val="0037637E"/>
    <w:rsid w:val="0037686A"/>
    <w:rsid w:val="0038077D"/>
    <w:rsid w:val="00381586"/>
    <w:rsid w:val="0038213A"/>
    <w:rsid w:val="00383C0F"/>
    <w:rsid w:val="00383E99"/>
    <w:rsid w:val="0038431A"/>
    <w:rsid w:val="00384674"/>
    <w:rsid w:val="00384E35"/>
    <w:rsid w:val="00387215"/>
    <w:rsid w:val="003872BA"/>
    <w:rsid w:val="00390147"/>
    <w:rsid w:val="003921FC"/>
    <w:rsid w:val="003926FE"/>
    <w:rsid w:val="00392960"/>
    <w:rsid w:val="00393398"/>
    <w:rsid w:val="00393FA1"/>
    <w:rsid w:val="00393FE4"/>
    <w:rsid w:val="00395735"/>
    <w:rsid w:val="003959FF"/>
    <w:rsid w:val="00395EE2"/>
    <w:rsid w:val="003961FC"/>
    <w:rsid w:val="003968D5"/>
    <w:rsid w:val="00397798"/>
    <w:rsid w:val="003A058E"/>
    <w:rsid w:val="003A1113"/>
    <w:rsid w:val="003A1500"/>
    <w:rsid w:val="003A19BA"/>
    <w:rsid w:val="003A2824"/>
    <w:rsid w:val="003A35AA"/>
    <w:rsid w:val="003A6667"/>
    <w:rsid w:val="003A715D"/>
    <w:rsid w:val="003A756B"/>
    <w:rsid w:val="003B07F0"/>
    <w:rsid w:val="003B0B66"/>
    <w:rsid w:val="003B1759"/>
    <w:rsid w:val="003B266E"/>
    <w:rsid w:val="003B3CC6"/>
    <w:rsid w:val="003B4861"/>
    <w:rsid w:val="003B7727"/>
    <w:rsid w:val="003B7AB6"/>
    <w:rsid w:val="003C170A"/>
    <w:rsid w:val="003C26C1"/>
    <w:rsid w:val="003C2AAC"/>
    <w:rsid w:val="003C4111"/>
    <w:rsid w:val="003C494E"/>
    <w:rsid w:val="003C52FA"/>
    <w:rsid w:val="003C565F"/>
    <w:rsid w:val="003C5906"/>
    <w:rsid w:val="003C5D9D"/>
    <w:rsid w:val="003C6153"/>
    <w:rsid w:val="003C7183"/>
    <w:rsid w:val="003C79B1"/>
    <w:rsid w:val="003D0A22"/>
    <w:rsid w:val="003D1517"/>
    <w:rsid w:val="003D16A7"/>
    <w:rsid w:val="003D239C"/>
    <w:rsid w:val="003D30D3"/>
    <w:rsid w:val="003D42C0"/>
    <w:rsid w:val="003D4A36"/>
    <w:rsid w:val="003D729E"/>
    <w:rsid w:val="003D7884"/>
    <w:rsid w:val="003D795A"/>
    <w:rsid w:val="003E0144"/>
    <w:rsid w:val="003E0BB4"/>
    <w:rsid w:val="003E1F0C"/>
    <w:rsid w:val="003E2B47"/>
    <w:rsid w:val="003E321B"/>
    <w:rsid w:val="003E37F0"/>
    <w:rsid w:val="003E66C0"/>
    <w:rsid w:val="003E6FF4"/>
    <w:rsid w:val="003E73EB"/>
    <w:rsid w:val="003F02F4"/>
    <w:rsid w:val="003F1401"/>
    <w:rsid w:val="003F14CB"/>
    <w:rsid w:val="003F1F2C"/>
    <w:rsid w:val="003F2AB5"/>
    <w:rsid w:val="003F2B84"/>
    <w:rsid w:val="003F2CC9"/>
    <w:rsid w:val="003F3265"/>
    <w:rsid w:val="003F50FC"/>
    <w:rsid w:val="003F61EE"/>
    <w:rsid w:val="003F7967"/>
    <w:rsid w:val="00400172"/>
    <w:rsid w:val="004005C1"/>
    <w:rsid w:val="00401DE7"/>
    <w:rsid w:val="00402EF2"/>
    <w:rsid w:val="00402F2C"/>
    <w:rsid w:val="004039B7"/>
    <w:rsid w:val="004045A5"/>
    <w:rsid w:val="00404DE0"/>
    <w:rsid w:val="00406B26"/>
    <w:rsid w:val="00407EBB"/>
    <w:rsid w:val="004101AA"/>
    <w:rsid w:val="0041205E"/>
    <w:rsid w:val="004125E6"/>
    <w:rsid w:val="00412D1C"/>
    <w:rsid w:val="00414C75"/>
    <w:rsid w:val="004151A1"/>
    <w:rsid w:val="00415480"/>
    <w:rsid w:val="004156A2"/>
    <w:rsid w:val="004157E7"/>
    <w:rsid w:val="004177CA"/>
    <w:rsid w:val="0042028A"/>
    <w:rsid w:val="00420ADD"/>
    <w:rsid w:val="004216BF"/>
    <w:rsid w:val="00421C39"/>
    <w:rsid w:val="00422BCE"/>
    <w:rsid w:val="00422E28"/>
    <w:rsid w:val="00423308"/>
    <w:rsid w:val="00423D8C"/>
    <w:rsid w:val="00425B5C"/>
    <w:rsid w:val="00426379"/>
    <w:rsid w:val="00426875"/>
    <w:rsid w:val="00426A64"/>
    <w:rsid w:val="0042748F"/>
    <w:rsid w:val="0042758C"/>
    <w:rsid w:val="004300B7"/>
    <w:rsid w:val="0043052F"/>
    <w:rsid w:val="004319CF"/>
    <w:rsid w:val="004347EF"/>
    <w:rsid w:val="00435678"/>
    <w:rsid w:val="00435737"/>
    <w:rsid w:val="00436723"/>
    <w:rsid w:val="004373CC"/>
    <w:rsid w:val="00437AFD"/>
    <w:rsid w:val="00437DE8"/>
    <w:rsid w:val="00440371"/>
    <w:rsid w:val="0044183A"/>
    <w:rsid w:val="00442C97"/>
    <w:rsid w:val="00442E70"/>
    <w:rsid w:val="00443656"/>
    <w:rsid w:val="00443BC6"/>
    <w:rsid w:val="00444503"/>
    <w:rsid w:val="004458AD"/>
    <w:rsid w:val="004460DB"/>
    <w:rsid w:val="0044632B"/>
    <w:rsid w:val="00447D92"/>
    <w:rsid w:val="00450A71"/>
    <w:rsid w:val="00452BA9"/>
    <w:rsid w:val="00454228"/>
    <w:rsid w:val="00454B95"/>
    <w:rsid w:val="00454FBD"/>
    <w:rsid w:val="00455254"/>
    <w:rsid w:val="00455801"/>
    <w:rsid w:val="004559F6"/>
    <w:rsid w:val="00455F43"/>
    <w:rsid w:val="004560D7"/>
    <w:rsid w:val="00456601"/>
    <w:rsid w:val="004572C3"/>
    <w:rsid w:val="004608E2"/>
    <w:rsid w:val="00461080"/>
    <w:rsid w:val="004618DE"/>
    <w:rsid w:val="00462FFB"/>
    <w:rsid w:val="004647A8"/>
    <w:rsid w:val="004653C4"/>
    <w:rsid w:val="0046572E"/>
    <w:rsid w:val="00465BFA"/>
    <w:rsid w:val="004660B8"/>
    <w:rsid w:val="004668F4"/>
    <w:rsid w:val="00466B18"/>
    <w:rsid w:val="0046746D"/>
    <w:rsid w:val="00472B29"/>
    <w:rsid w:val="00473506"/>
    <w:rsid w:val="00473B8D"/>
    <w:rsid w:val="00474DA0"/>
    <w:rsid w:val="00476459"/>
    <w:rsid w:val="00477285"/>
    <w:rsid w:val="004806FB"/>
    <w:rsid w:val="004807E0"/>
    <w:rsid w:val="00480893"/>
    <w:rsid w:val="0048153B"/>
    <w:rsid w:val="0048182A"/>
    <w:rsid w:val="00481FB3"/>
    <w:rsid w:val="0048357F"/>
    <w:rsid w:val="00485781"/>
    <w:rsid w:val="00486D6A"/>
    <w:rsid w:val="004876C2"/>
    <w:rsid w:val="00492CD9"/>
    <w:rsid w:val="00495CBB"/>
    <w:rsid w:val="00496442"/>
    <w:rsid w:val="0049662B"/>
    <w:rsid w:val="004979B2"/>
    <w:rsid w:val="004A0F60"/>
    <w:rsid w:val="004A1BB7"/>
    <w:rsid w:val="004A34F2"/>
    <w:rsid w:val="004A3A71"/>
    <w:rsid w:val="004A408F"/>
    <w:rsid w:val="004A4531"/>
    <w:rsid w:val="004A46E1"/>
    <w:rsid w:val="004A4FA3"/>
    <w:rsid w:val="004A5025"/>
    <w:rsid w:val="004A567E"/>
    <w:rsid w:val="004A5A15"/>
    <w:rsid w:val="004A5B46"/>
    <w:rsid w:val="004A5C5A"/>
    <w:rsid w:val="004A5D05"/>
    <w:rsid w:val="004A651F"/>
    <w:rsid w:val="004A73CA"/>
    <w:rsid w:val="004A7CB1"/>
    <w:rsid w:val="004B01DF"/>
    <w:rsid w:val="004B2708"/>
    <w:rsid w:val="004B438C"/>
    <w:rsid w:val="004B506C"/>
    <w:rsid w:val="004B588B"/>
    <w:rsid w:val="004B599F"/>
    <w:rsid w:val="004B5A75"/>
    <w:rsid w:val="004B63C6"/>
    <w:rsid w:val="004C02B8"/>
    <w:rsid w:val="004C10FC"/>
    <w:rsid w:val="004C1BBE"/>
    <w:rsid w:val="004C22DF"/>
    <w:rsid w:val="004C36A0"/>
    <w:rsid w:val="004C4122"/>
    <w:rsid w:val="004C4FF3"/>
    <w:rsid w:val="004C509E"/>
    <w:rsid w:val="004C5643"/>
    <w:rsid w:val="004C5DB0"/>
    <w:rsid w:val="004C75C8"/>
    <w:rsid w:val="004D1BAF"/>
    <w:rsid w:val="004D1FD0"/>
    <w:rsid w:val="004D22B0"/>
    <w:rsid w:val="004D29D7"/>
    <w:rsid w:val="004D3E12"/>
    <w:rsid w:val="004D518B"/>
    <w:rsid w:val="004D57F0"/>
    <w:rsid w:val="004D58FD"/>
    <w:rsid w:val="004D6915"/>
    <w:rsid w:val="004D6BA8"/>
    <w:rsid w:val="004D7350"/>
    <w:rsid w:val="004D74EF"/>
    <w:rsid w:val="004E0875"/>
    <w:rsid w:val="004E134E"/>
    <w:rsid w:val="004E135F"/>
    <w:rsid w:val="004E398B"/>
    <w:rsid w:val="004E3D08"/>
    <w:rsid w:val="004E3EF7"/>
    <w:rsid w:val="004E3F98"/>
    <w:rsid w:val="004E401F"/>
    <w:rsid w:val="004E4177"/>
    <w:rsid w:val="004F141E"/>
    <w:rsid w:val="004F1CF7"/>
    <w:rsid w:val="004F22DD"/>
    <w:rsid w:val="004F414A"/>
    <w:rsid w:val="004F49DB"/>
    <w:rsid w:val="004F537D"/>
    <w:rsid w:val="004F605E"/>
    <w:rsid w:val="004F6B78"/>
    <w:rsid w:val="004F6EC6"/>
    <w:rsid w:val="004F7A6B"/>
    <w:rsid w:val="0050006D"/>
    <w:rsid w:val="00500813"/>
    <w:rsid w:val="00501A02"/>
    <w:rsid w:val="0050250B"/>
    <w:rsid w:val="00503198"/>
    <w:rsid w:val="005044C0"/>
    <w:rsid w:val="00504738"/>
    <w:rsid w:val="00504F9D"/>
    <w:rsid w:val="005054BC"/>
    <w:rsid w:val="00506456"/>
    <w:rsid w:val="00510018"/>
    <w:rsid w:val="0051273A"/>
    <w:rsid w:val="00514166"/>
    <w:rsid w:val="0051478C"/>
    <w:rsid w:val="0051514B"/>
    <w:rsid w:val="0051578E"/>
    <w:rsid w:val="0051578F"/>
    <w:rsid w:val="005158D5"/>
    <w:rsid w:val="00515CDF"/>
    <w:rsid w:val="005160C7"/>
    <w:rsid w:val="00516406"/>
    <w:rsid w:val="00516930"/>
    <w:rsid w:val="005172D5"/>
    <w:rsid w:val="00517506"/>
    <w:rsid w:val="00520862"/>
    <w:rsid w:val="0052088F"/>
    <w:rsid w:val="00520FF0"/>
    <w:rsid w:val="005215A5"/>
    <w:rsid w:val="00521905"/>
    <w:rsid w:val="00522289"/>
    <w:rsid w:val="00523679"/>
    <w:rsid w:val="00524828"/>
    <w:rsid w:val="00524F89"/>
    <w:rsid w:val="0053224B"/>
    <w:rsid w:val="0053241A"/>
    <w:rsid w:val="005328CD"/>
    <w:rsid w:val="0053293A"/>
    <w:rsid w:val="00532D17"/>
    <w:rsid w:val="00533292"/>
    <w:rsid w:val="0053558B"/>
    <w:rsid w:val="00535812"/>
    <w:rsid w:val="00535835"/>
    <w:rsid w:val="00536044"/>
    <w:rsid w:val="005372C8"/>
    <w:rsid w:val="0053754D"/>
    <w:rsid w:val="0054013B"/>
    <w:rsid w:val="005403A4"/>
    <w:rsid w:val="0054060F"/>
    <w:rsid w:val="00540EE0"/>
    <w:rsid w:val="00541AA6"/>
    <w:rsid w:val="005426CC"/>
    <w:rsid w:val="00543342"/>
    <w:rsid w:val="0054515F"/>
    <w:rsid w:val="005457D4"/>
    <w:rsid w:val="00550132"/>
    <w:rsid w:val="00550FC3"/>
    <w:rsid w:val="00551E3D"/>
    <w:rsid w:val="0055342D"/>
    <w:rsid w:val="00553BB6"/>
    <w:rsid w:val="0055411F"/>
    <w:rsid w:val="005565DF"/>
    <w:rsid w:val="00556D4F"/>
    <w:rsid w:val="00557988"/>
    <w:rsid w:val="00557B8F"/>
    <w:rsid w:val="00560093"/>
    <w:rsid w:val="0056027A"/>
    <w:rsid w:val="005616AB"/>
    <w:rsid w:val="00561EC0"/>
    <w:rsid w:val="00563948"/>
    <w:rsid w:val="00564469"/>
    <w:rsid w:val="005647F6"/>
    <w:rsid w:val="00564F09"/>
    <w:rsid w:val="00564F43"/>
    <w:rsid w:val="00566651"/>
    <w:rsid w:val="0056771A"/>
    <w:rsid w:val="00567BF7"/>
    <w:rsid w:val="005708B8"/>
    <w:rsid w:val="00571BCA"/>
    <w:rsid w:val="00571CFE"/>
    <w:rsid w:val="00574524"/>
    <w:rsid w:val="00574815"/>
    <w:rsid w:val="005748AB"/>
    <w:rsid w:val="005753D5"/>
    <w:rsid w:val="00575A16"/>
    <w:rsid w:val="005761A6"/>
    <w:rsid w:val="00576C1F"/>
    <w:rsid w:val="00580DAE"/>
    <w:rsid w:val="0058123B"/>
    <w:rsid w:val="005830BE"/>
    <w:rsid w:val="005847E0"/>
    <w:rsid w:val="005857C0"/>
    <w:rsid w:val="00585E0B"/>
    <w:rsid w:val="005866F0"/>
    <w:rsid w:val="005921FF"/>
    <w:rsid w:val="005922C5"/>
    <w:rsid w:val="005925B4"/>
    <w:rsid w:val="00593A5A"/>
    <w:rsid w:val="0059573D"/>
    <w:rsid w:val="00595A16"/>
    <w:rsid w:val="00596ECD"/>
    <w:rsid w:val="0059711A"/>
    <w:rsid w:val="00597A21"/>
    <w:rsid w:val="00597C99"/>
    <w:rsid w:val="005A01CC"/>
    <w:rsid w:val="005A19B5"/>
    <w:rsid w:val="005A25F8"/>
    <w:rsid w:val="005A3EA6"/>
    <w:rsid w:val="005A48C2"/>
    <w:rsid w:val="005A4C07"/>
    <w:rsid w:val="005A70E6"/>
    <w:rsid w:val="005A71BE"/>
    <w:rsid w:val="005A744E"/>
    <w:rsid w:val="005B045C"/>
    <w:rsid w:val="005B175B"/>
    <w:rsid w:val="005B4985"/>
    <w:rsid w:val="005B51AE"/>
    <w:rsid w:val="005B5534"/>
    <w:rsid w:val="005B5A87"/>
    <w:rsid w:val="005B5ADC"/>
    <w:rsid w:val="005B5BF7"/>
    <w:rsid w:val="005C0F0C"/>
    <w:rsid w:val="005C18CE"/>
    <w:rsid w:val="005C1C81"/>
    <w:rsid w:val="005C221E"/>
    <w:rsid w:val="005C2D16"/>
    <w:rsid w:val="005C5411"/>
    <w:rsid w:val="005C5A6A"/>
    <w:rsid w:val="005C5B0F"/>
    <w:rsid w:val="005C6E43"/>
    <w:rsid w:val="005C727A"/>
    <w:rsid w:val="005D0797"/>
    <w:rsid w:val="005D117D"/>
    <w:rsid w:val="005D13B8"/>
    <w:rsid w:val="005D147B"/>
    <w:rsid w:val="005D236A"/>
    <w:rsid w:val="005D5AC6"/>
    <w:rsid w:val="005D648B"/>
    <w:rsid w:val="005D7209"/>
    <w:rsid w:val="005D760E"/>
    <w:rsid w:val="005E0430"/>
    <w:rsid w:val="005E044E"/>
    <w:rsid w:val="005E0E83"/>
    <w:rsid w:val="005E17F5"/>
    <w:rsid w:val="005E27FC"/>
    <w:rsid w:val="005E29FB"/>
    <w:rsid w:val="005E2CEB"/>
    <w:rsid w:val="005E36C7"/>
    <w:rsid w:val="005E3DB9"/>
    <w:rsid w:val="005E3DD7"/>
    <w:rsid w:val="005E4CEE"/>
    <w:rsid w:val="005E5969"/>
    <w:rsid w:val="005E714C"/>
    <w:rsid w:val="005E7392"/>
    <w:rsid w:val="005E787F"/>
    <w:rsid w:val="005E7FD0"/>
    <w:rsid w:val="005F0D38"/>
    <w:rsid w:val="005F2012"/>
    <w:rsid w:val="005F495F"/>
    <w:rsid w:val="005F4DC7"/>
    <w:rsid w:val="005F4FD0"/>
    <w:rsid w:val="005F5291"/>
    <w:rsid w:val="005F55DC"/>
    <w:rsid w:val="005F5DA9"/>
    <w:rsid w:val="005F6B0E"/>
    <w:rsid w:val="005F771D"/>
    <w:rsid w:val="005F7989"/>
    <w:rsid w:val="00600396"/>
    <w:rsid w:val="00600B1A"/>
    <w:rsid w:val="006011BE"/>
    <w:rsid w:val="006012F9"/>
    <w:rsid w:val="006016C1"/>
    <w:rsid w:val="00601849"/>
    <w:rsid w:val="006029F4"/>
    <w:rsid w:val="00602BDB"/>
    <w:rsid w:val="00603199"/>
    <w:rsid w:val="006033CC"/>
    <w:rsid w:val="0060758F"/>
    <w:rsid w:val="0060775D"/>
    <w:rsid w:val="00607FD3"/>
    <w:rsid w:val="00610D5B"/>
    <w:rsid w:val="006111E5"/>
    <w:rsid w:val="006119E3"/>
    <w:rsid w:val="00611B53"/>
    <w:rsid w:val="00612594"/>
    <w:rsid w:val="00614FAB"/>
    <w:rsid w:val="0061511E"/>
    <w:rsid w:val="00615219"/>
    <w:rsid w:val="00615BBA"/>
    <w:rsid w:val="00617918"/>
    <w:rsid w:val="00617F16"/>
    <w:rsid w:val="00620C3B"/>
    <w:rsid w:val="00621D24"/>
    <w:rsid w:val="006228D7"/>
    <w:rsid w:val="006245EB"/>
    <w:rsid w:val="0062460D"/>
    <w:rsid w:val="006246ED"/>
    <w:rsid w:val="00624E68"/>
    <w:rsid w:val="00625355"/>
    <w:rsid w:val="0062538A"/>
    <w:rsid w:val="00625CF8"/>
    <w:rsid w:val="006260C7"/>
    <w:rsid w:val="0062688A"/>
    <w:rsid w:val="00626A1E"/>
    <w:rsid w:val="006270CE"/>
    <w:rsid w:val="006272E7"/>
    <w:rsid w:val="006275C5"/>
    <w:rsid w:val="006278F0"/>
    <w:rsid w:val="0063016E"/>
    <w:rsid w:val="00630C06"/>
    <w:rsid w:val="00631E6A"/>
    <w:rsid w:val="006321E5"/>
    <w:rsid w:val="00632FF8"/>
    <w:rsid w:val="006330D9"/>
    <w:rsid w:val="006334E4"/>
    <w:rsid w:val="00633900"/>
    <w:rsid w:val="00633F96"/>
    <w:rsid w:val="00634E12"/>
    <w:rsid w:val="00635962"/>
    <w:rsid w:val="006427A8"/>
    <w:rsid w:val="00642D09"/>
    <w:rsid w:val="006438A1"/>
    <w:rsid w:val="00647F8D"/>
    <w:rsid w:val="0065047B"/>
    <w:rsid w:val="006504DF"/>
    <w:rsid w:val="00650CA3"/>
    <w:rsid w:val="006539A2"/>
    <w:rsid w:val="00653CE7"/>
    <w:rsid w:val="006548D7"/>
    <w:rsid w:val="0065571E"/>
    <w:rsid w:val="00655F11"/>
    <w:rsid w:val="00656689"/>
    <w:rsid w:val="00660711"/>
    <w:rsid w:val="00660F16"/>
    <w:rsid w:val="006624C5"/>
    <w:rsid w:val="00662CEC"/>
    <w:rsid w:val="00662FC0"/>
    <w:rsid w:val="0066383B"/>
    <w:rsid w:val="006644E0"/>
    <w:rsid w:val="006655C8"/>
    <w:rsid w:val="00665E8A"/>
    <w:rsid w:val="00666487"/>
    <w:rsid w:val="00666940"/>
    <w:rsid w:val="00667110"/>
    <w:rsid w:val="00670314"/>
    <w:rsid w:val="006709F5"/>
    <w:rsid w:val="00671204"/>
    <w:rsid w:val="00671365"/>
    <w:rsid w:val="00671B6D"/>
    <w:rsid w:val="00671FAA"/>
    <w:rsid w:val="00672E04"/>
    <w:rsid w:val="0068011A"/>
    <w:rsid w:val="00682425"/>
    <w:rsid w:val="00682A94"/>
    <w:rsid w:val="00682E3A"/>
    <w:rsid w:val="00682E8B"/>
    <w:rsid w:val="00683996"/>
    <w:rsid w:val="006851DE"/>
    <w:rsid w:val="0068649B"/>
    <w:rsid w:val="006902E7"/>
    <w:rsid w:val="006906CE"/>
    <w:rsid w:val="0069091F"/>
    <w:rsid w:val="00691D8A"/>
    <w:rsid w:val="00692BED"/>
    <w:rsid w:val="006939DA"/>
    <w:rsid w:val="00694448"/>
    <w:rsid w:val="00694B99"/>
    <w:rsid w:val="006A1979"/>
    <w:rsid w:val="006A3220"/>
    <w:rsid w:val="006A32AB"/>
    <w:rsid w:val="006A3377"/>
    <w:rsid w:val="006A3C24"/>
    <w:rsid w:val="006A4003"/>
    <w:rsid w:val="006A5A89"/>
    <w:rsid w:val="006A5F35"/>
    <w:rsid w:val="006A6748"/>
    <w:rsid w:val="006A6CA7"/>
    <w:rsid w:val="006B0F11"/>
    <w:rsid w:val="006B0F85"/>
    <w:rsid w:val="006B172E"/>
    <w:rsid w:val="006B1D6A"/>
    <w:rsid w:val="006B2943"/>
    <w:rsid w:val="006B39D1"/>
    <w:rsid w:val="006B3A41"/>
    <w:rsid w:val="006B3E8A"/>
    <w:rsid w:val="006B5022"/>
    <w:rsid w:val="006B53AF"/>
    <w:rsid w:val="006B56AF"/>
    <w:rsid w:val="006B5714"/>
    <w:rsid w:val="006B5FEE"/>
    <w:rsid w:val="006B62FF"/>
    <w:rsid w:val="006B7BC6"/>
    <w:rsid w:val="006C0095"/>
    <w:rsid w:val="006C0484"/>
    <w:rsid w:val="006C1762"/>
    <w:rsid w:val="006C1CA6"/>
    <w:rsid w:val="006C25E8"/>
    <w:rsid w:val="006C2E52"/>
    <w:rsid w:val="006C4343"/>
    <w:rsid w:val="006C4954"/>
    <w:rsid w:val="006C5F71"/>
    <w:rsid w:val="006C6370"/>
    <w:rsid w:val="006C73DD"/>
    <w:rsid w:val="006D08E3"/>
    <w:rsid w:val="006D1478"/>
    <w:rsid w:val="006D18B8"/>
    <w:rsid w:val="006D1A86"/>
    <w:rsid w:val="006D1FD1"/>
    <w:rsid w:val="006D3197"/>
    <w:rsid w:val="006D33E7"/>
    <w:rsid w:val="006D3A8B"/>
    <w:rsid w:val="006D52FB"/>
    <w:rsid w:val="006D5C44"/>
    <w:rsid w:val="006D6BBD"/>
    <w:rsid w:val="006E194C"/>
    <w:rsid w:val="006E405D"/>
    <w:rsid w:val="006E472D"/>
    <w:rsid w:val="006E617E"/>
    <w:rsid w:val="006F0334"/>
    <w:rsid w:val="006F0FFB"/>
    <w:rsid w:val="006F1AD5"/>
    <w:rsid w:val="006F2179"/>
    <w:rsid w:val="006F312E"/>
    <w:rsid w:val="006F31DC"/>
    <w:rsid w:val="006F37B9"/>
    <w:rsid w:val="006F39B7"/>
    <w:rsid w:val="006F43AE"/>
    <w:rsid w:val="006F600E"/>
    <w:rsid w:val="006F7D18"/>
    <w:rsid w:val="006F7D7B"/>
    <w:rsid w:val="00700A46"/>
    <w:rsid w:val="00700E79"/>
    <w:rsid w:val="00705DCD"/>
    <w:rsid w:val="00706ED1"/>
    <w:rsid w:val="0070768E"/>
    <w:rsid w:val="00707C05"/>
    <w:rsid w:val="00711567"/>
    <w:rsid w:val="0071280E"/>
    <w:rsid w:val="00715CAB"/>
    <w:rsid w:val="00716561"/>
    <w:rsid w:val="00716BB8"/>
    <w:rsid w:val="0071700B"/>
    <w:rsid w:val="00717176"/>
    <w:rsid w:val="00717BBE"/>
    <w:rsid w:val="00720167"/>
    <w:rsid w:val="007204CF"/>
    <w:rsid w:val="0072067A"/>
    <w:rsid w:val="007212C5"/>
    <w:rsid w:val="00721DBF"/>
    <w:rsid w:val="007246F5"/>
    <w:rsid w:val="00724BB9"/>
    <w:rsid w:val="007271B4"/>
    <w:rsid w:val="00727A13"/>
    <w:rsid w:val="0073091D"/>
    <w:rsid w:val="00731BA8"/>
    <w:rsid w:val="00731F5C"/>
    <w:rsid w:val="00733527"/>
    <w:rsid w:val="00733F54"/>
    <w:rsid w:val="00735802"/>
    <w:rsid w:val="00735D84"/>
    <w:rsid w:val="00736BDE"/>
    <w:rsid w:val="00740B14"/>
    <w:rsid w:val="00741007"/>
    <w:rsid w:val="00741019"/>
    <w:rsid w:val="00743796"/>
    <w:rsid w:val="00743A5F"/>
    <w:rsid w:val="00744AD1"/>
    <w:rsid w:val="00745360"/>
    <w:rsid w:val="00747262"/>
    <w:rsid w:val="00747C77"/>
    <w:rsid w:val="00750011"/>
    <w:rsid w:val="00750167"/>
    <w:rsid w:val="00751015"/>
    <w:rsid w:val="00752FEF"/>
    <w:rsid w:val="00754B76"/>
    <w:rsid w:val="0075689A"/>
    <w:rsid w:val="00756CB9"/>
    <w:rsid w:val="00756FDD"/>
    <w:rsid w:val="007602B4"/>
    <w:rsid w:val="00760855"/>
    <w:rsid w:val="00760A4C"/>
    <w:rsid w:val="00760BA9"/>
    <w:rsid w:val="00760FDB"/>
    <w:rsid w:val="007610D6"/>
    <w:rsid w:val="0076361E"/>
    <w:rsid w:val="007653C5"/>
    <w:rsid w:val="00766103"/>
    <w:rsid w:val="007663E4"/>
    <w:rsid w:val="00767115"/>
    <w:rsid w:val="00770052"/>
    <w:rsid w:val="00770497"/>
    <w:rsid w:val="00770D19"/>
    <w:rsid w:val="007713EA"/>
    <w:rsid w:val="0077370E"/>
    <w:rsid w:val="00773DFF"/>
    <w:rsid w:val="0077783D"/>
    <w:rsid w:val="007819B7"/>
    <w:rsid w:val="00781F6E"/>
    <w:rsid w:val="00782D4C"/>
    <w:rsid w:val="00783878"/>
    <w:rsid w:val="00783BBB"/>
    <w:rsid w:val="007847B4"/>
    <w:rsid w:val="00784EF0"/>
    <w:rsid w:val="007853A1"/>
    <w:rsid w:val="00785C71"/>
    <w:rsid w:val="00786A87"/>
    <w:rsid w:val="007915D9"/>
    <w:rsid w:val="007916CE"/>
    <w:rsid w:val="007926E6"/>
    <w:rsid w:val="00792F43"/>
    <w:rsid w:val="0079301F"/>
    <w:rsid w:val="0079304A"/>
    <w:rsid w:val="00793BF9"/>
    <w:rsid w:val="00795210"/>
    <w:rsid w:val="0079594C"/>
    <w:rsid w:val="007A06AD"/>
    <w:rsid w:val="007A26C3"/>
    <w:rsid w:val="007A2A40"/>
    <w:rsid w:val="007A3D8C"/>
    <w:rsid w:val="007A4370"/>
    <w:rsid w:val="007A4D12"/>
    <w:rsid w:val="007A5567"/>
    <w:rsid w:val="007A6812"/>
    <w:rsid w:val="007A6AFE"/>
    <w:rsid w:val="007A6BC3"/>
    <w:rsid w:val="007A7990"/>
    <w:rsid w:val="007B0390"/>
    <w:rsid w:val="007B0830"/>
    <w:rsid w:val="007B211F"/>
    <w:rsid w:val="007B22E1"/>
    <w:rsid w:val="007B322C"/>
    <w:rsid w:val="007B368B"/>
    <w:rsid w:val="007B3AA3"/>
    <w:rsid w:val="007B76D2"/>
    <w:rsid w:val="007C0809"/>
    <w:rsid w:val="007C15B3"/>
    <w:rsid w:val="007C207C"/>
    <w:rsid w:val="007C313E"/>
    <w:rsid w:val="007C3566"/>
    <w:rsid w:val="007C39DC"/>
    <w:rsid w:val="007C3C85"/>
    <w:rsid w:val="007C41ED"/>
    <w:rsid w:val="007C6B59"/>
    <w:rsid w:val="007C6C6F"/>
    <w:rsid w:val="007C74B8"/>
    <w:rsid w:val="007C7711"/>
    <w:rsid w:val="007D0259"/>
    <w:rsid w:val="007D166A"/>
    <w:rsid w:val="007D203E"/>
    <w:rsid w:val="007D3B07"/>
    <w:rsid w:val="007D3F72"/>
    <w:rsid w:val="007D5020"/>
    <w:rsid w:val="007D50E3"/>
    <w:rsid w:val="007E1144"/>
    <w:rsid w:val="007E130C"/>
    <w:rsid w:val="007E181D"/>
    <w:rsid w:val="007E2D1E"/>
    <w:rsid w:val="007E2EC4"/>
    <w:rsid w:val="007E31A1"/>
    <w:rsid w:val="007E658D"/>
    <w:rsid w:val="007E7836"/>
    <w:rsid w:val="007F0244"/>
    <w:rsid w:val="007F0FCC"/>
    <w:rsid w:val="007F1EC2"/>
    <w:rsid w:val="007F34DD"/>
    <w:rsid w:val="007F3C65"/>
    <w:rsid w:val="007F4016"/>
    <w:rsid w:val="007F5FE1"/>
    <w:rsid w:val="007F72F8"/>
    <w:rsid w:val="00800387"/>
    <w:rsid w:val="00800A6C"/>
    <w:rsid w:val="00800BCE"/>
    <w:rsid w:val="0080160B"/>
    <w:rsid w:val="00802718"/>
    <w:rsid w:val="00802B93"/>
    <w:rsid w:val="00803530"/>
    <w:rsid w:val="00803725"/>
    <w:rsid w:val="00803B25"/>
    <w:rsid w:val="008044D3"/>
    <w:rsid w:val="00804EC7"/>
    <w:rsid w:val="008053BD"/>
    <w:rsid w:val="00807A73"/>
    <w:rsid w:val="00810703"/>
    <w:rsid w:val="0081225E"/>
    <w:rsid w:val="00814894"/>
    <w:rsid w:val="00814A91"/>
    <w:rsid w:val="008161BF"/>
    <w:rsid w:val="0082129D"/>
    <w:rsid w:val="0082188B"/>
    <w:rsid w:val="008218F0"/>
    <w:rsid w:val="00821AF0"/>
    <w:rsid w:val="00823189"/>
    <w:rsid w:val="00824159"/>
    <w:rsid w:val="00824489"/>
    <w:rsid w:val="008249F3"/>
    <w:rsid w:val="00824D34"/>
    <w:rsid w:val="00825B78"/>
    <w:rsid w:val="00825D66"/>
    <w:rsid w:val="008260C0"/>
    <w:rsid w:val="008263FF"/>
    <w:rsid w:val="0082656F"/>
    <w:rsid w:val="008278AD"/>
    <w:rsid w:val="00830601"/>
    <w:rsid w:val="00830705"/>
    <w:rsid w:val="0083279F"/>
    <w:rsid w:val="00832C49"/>
    <w:rsid w:val="0083315F"/>
    <w:rsid w:val="008334AB"/>
    <w:rsid w:val="00833DAD"/>
    <w:rsid w:val="00834FE0"/>
    <w:rsid w:val="00835460"/>
    <w:rsid w:val="00835CF4"/>
    <w:rsid w:val="00837B84"/>
    <w:rsid w:val="00837C67"/>
    <w:rsid w:val="0084023B"/>
    <w:rsid w:val="00840346"/>
    <w:rsid w:val="008412E5"/>
    <w:rsid w:val="008424C2"/>
    <w:rsid w:val="008441AE"/>
    <w:rsid w:val="00844466"/>
    <w:rsid w:val="00845379"/>
    <w:rsid w:val="00845A99"/>
    <w:rsid w:val="00845EEF"/>
    <w:rsid w:val="0084681A"/>
    <w:rsid w:val="0084722F"/>
    <w:rsid w:val="00850413"/>
    <w:rsid w:val="00850734"/>
    <w:rsid w:val="00850DEF"/>
    <w:rsid w:val="00851F4C"/>
    <w:rsid w:val="0085479B"/>
    <w:rsid w:val="00854DED"/>
    <w:rsid w:val="008573E4"/>
    <w:rsid w:val="0086177C"/>
    <w:rsid w:val="00862C6F"/>
    <w:rsid w:val="0086346E"/>
    <w:rsid w:val="00863624"/>
    <w:rsid w:val="00863CD4"/>
    <w:rsid w:val="008640C6"/>
    <w:rsid w:val="0086522E"/>
    <w:rsid w:val="00865924"/>
    <w:rsid w:val="00866A07"/>
    <w:rsid w:val="0087032E"/>
    <w:rsid w:val="00870776"/>
    <w:rsid w:val="00870C62"/>
    <w:rsid w:val="008710EC"/>
    <w:rsid w:val="008716F5"/>
    <w:rsid w:val="00872024"/>
    <w:rsid w:val="0087326D"/>
    <w:rsid w:val="00873B60"/>
    <w:rsid w:val="00874F94"/>
    <w:rsid w:val="008761EC"/>
    <w:rsid w:val="0087692D"/>
    <w:rsid w:val="00876C28"/>
    <w:rsid w:val="00881D7F"/>
    <w:rsid w:val="00882E4F"/>
    <w:rsid w:val="008849C3"/>
    <w:rsid w:val="00886B77"/>
    <w:rsid w:val="00886C5C"/>
    <w:rsid w:val="00887015"/>
    <w:rsid w:val="008872FB"/>
    <w:rsid w:val="00887DB8"/>
    <w:rsid w:val="00890F80"/>
    <w:rsid w:val="00891181"/>
    <w:rsid w:val="0089128C"/>
    <w:rsid w:val="0089313D"/>
    <w:rsid w:val="00893F48"/>
    <w:rsid w:val="008945CC"/>
    <w:rsid w:val="00895153"/>
    <w:rsid w:val="008953B1"/>
    <w:rsid w:val="008954F6"/>
    <w:rsid w:val="008962A1"/>
    <w:rsid w:val="00896B8C"/>
    <w:rsid w:val="00897307"/>
    <w:rsid w:val="00897771"/>
    <w:rsid w:val="008979B5"/>
    <w:rsid w:val="00897D02"/>
    <w:rsid w:val="008A01F0"/>
    <w:rsid w:val="008A1221"/>
    <w:rsid w:val="008A73FF"/>
    <w:rsid w:val="008A7CA5"/>
    <w:rsid w:val="008B022F"/>
    <w:rsid w:val="008B05DB"/>
    <w:rsid w:val="008B1479"/>
    <w:rsid w:val="008B3219"/>
    <w:rsid w:val="008B47ED"/>
    <w:rsid w:val="008B4C4D"/>
    <w:rsid w:val="008B5E6C"/>
    <w:rsid w:val="008B6CAF"/>
    <w:rsid w:val="008B6E98"/>
    <w:rsid w:val="008B78DA"/>
    <w:rsid w:val="008B7ADA"/>
    <w:rsid w:val="008B7C04"/>
    <w:rsid w:val="008C1673"/>
    <w:rsid w:val="008C2234"/>
    <w:rsid w:val="008C2FCC"/>
    <w:rsid w:val="008C3B12"/>
    <w:rsid w:val="008C6BBB"/>
    <w:rsid w:val="008C7D8A"/>
    <w:rsid w:val="008C7F80"/>
    <w:rsid w:val="008D08DF"/>
    <w:rsid w:val="008D3782"/>
    <w:rsid w:val="008D408A"/>
    <w:rsid w:val="008D4688"/>
    <w:rsid w:val="008D4C71"/>
    <w:rsid w:val="008D4F0C"/>
    <w:rsid w:val="008D5A76"/>
    <w:rsid w:val="008D5E0F"/>
    <w:rsid w:val="008D7761"/>
    <w:rsid w:val="008E07A3"/>
    <w:rsid w:val="008E3159"/>
    <w:rsid w:val="008E5C27"/>
    <w:rsid w:val="008E7D94"/>
    <w:rsid w:val="008F0523"/>
    <w:rsid w:val="008F1A33"/>
    <w:rsid w:val="008F1BE1"/>
    <w:rsid w:val="008F3CFE"/>
    <w:rsid w:val="008F4FA2"/>
    <w:rsid w:val="008F6106"/>
    <w:rsid w:val="008F67FA"/>
    <w:rsid w:val="008F6BCC"/>
    <w:rsid w:val="008F6DD4"/>
    <w:rsid w:val="008F7007"/>
    <w:rsid w:val="00900A20"/>
    <w:rsid w:val="00901CA0"/>
    <w:rsid w:val="00902303"/>
    <w:rsid w:val="00902489"/>
    <w:rsid w:val="009052A8"/>
    <w:rsid w:val="0090744B"/>
    <w:rsid w:val="0091145C"/>
    <w:rsid w:val="0091264A"/>
    <w:rsid w:val="00914865"/>
    <w:rsid w:val="00915ACE"/>
    <w:rsid w:val="009172B6"/>
    <w:rsid w:val="0091747B"/>
    <w:rsid w:val="00917D3E"/>
    <w:rsid w:val="009201D9"/>
    <w:rsid w:val="00920CB0"/>
    <w:rsid w:val="009217D6"/>
    <w:rsid w:val="009222B3"/>
    <w:rsid w:val="00924A42"/>
    <w:rsid w:val="00924DF9"/>
    <w:rsid w:val="00924FB5"/>
    <w:rsid w:val="00926D7D"/>
    <w:rsid w:val="00927A8F"/>
    <w:rsid w:val="00930717"/>
    <w:rsid w:val="00930AB2"/>
    <w:rsid w:val="00930FE2"/>
    <w:rsid w:val="0093121C"/>
    <w:rsid w:val="0093188C"/>
    <w:rsid w:val="0093236A"/>
    <w:rsid w:val="009346D6"/>
    <w:rsid w:val="00934C40"/>
    <w:rsid w:val="00935072"/>
    <w:rsid w:val="009357AB"/>
    <w:rsid w:val="00937568"/>
    <w:rsid w:val="00937B4B"/>
    <w:rsid w:val="00937F00"/>
    <w:rsid w:val="00940996"/>
    <w:rsid w:val="0094168E"/>
    <w:rsid w:val="00941810"/>
    <w:rsid w:val="00941DD1"/>
    <w:rsid w:val="00943B22"/>
    <w:rsid w:val="0094710C"/>
    <w:rsid w:val="00947355"/>
    <w:rsid w:val="0094756A"/>
    <w:rsid w:val="00947655"/>
    <w:rsid w:val="00947B18"/>
    <w:rsid w:val="009503AB"/>
    <w:rsid w:val="00950A0A"/>
    <w:rsid w:val="00950BB4"/>
    <w:rsid w:val="00951127"/>
    <w:rsid w:val="0095197B"/>
    <w:rsid w:val="0095202A"/>
    <w:rsid w:val="009526B5"/>
    <w:rsid w:val="00954315"/>
    <w:rsid w:val="00956B1D"/>
    <w:rsid w:val="009571F8"/>
    <w:rsid w:val="009575AC"/>
    <w:rsid w:val="009577C5"/>
    <w:rsid w:val="00957E47"/>
    <w:rsid w:val="009619D5"/>
    <w:rsid w:val="00961BA4"/>
    <w:rsid w:val="00962469"/>
    <w:rsid w:val="009626BB"/>
    <w:rsid w:val="009638A3"/>
    <w:rsid w:val="00964AC5"/>
    <w:rsid w:val="00964BC6"/>
    <w:rsid w:val="0096640A"/>
    <w:rsid w:val="0096642A"/>
    <w:rsid w:val="00967506"/>
    <w:rsid w:val="009723AD"/>
    <w:rsid w:val="009728C0"/>
    <w:rsid w:val="00972CB7"/>
    <w:rsid w:val="00972D86"/>
    <w:rsid w:val="00973869"/>
    <w:rsid w:val="00974FAF"/>
    <w:rsid w:val="0097654D"/>
    <w:rsid w:val="00976BF8"/>
    <w:rsid w:val="00982C15"/>
    <w:rsid w:val="00982CA1"/>
    <w:rsid w:val="00983069"/>
    <w:rsid w:val="009844E4"/>
    <w:rsid w:val="00985121"/>
    <w:rsid w:val="00986424"/>
    <w:rsid w:val="00986885"/>
    <w:rsid w:val="00986D7D"/>
    <w:rsid w:val="00986D85"/>
    <w:rsid w:val="0099020B"/>
    <w:rsid w:val="0099068D"/>
    <w:rsid w:val="00990BAD"/>
    <w:rsid w:val="00991C34"/>
    <w:rsid w:val="00992790"/>
    <w:rsid w:val="00992E95"/>
    <w:rsid w:val="009939E4"/>
    <w:rsid w:val="009941A6"/>
    <w:rsid w:val="009946DE"/>
    <w:rsid w:val="00996546"/>
    <w:rsid w:val="009970B4"/>
    <w:rsid w:val="009978AB"/>
    <w:rsid w:val="00997F92"/>
    <w:rsid w:val="009A2C05"/>
    <w:rsid w:val="009A3FE5"/>
    <w:rsid w:val="009A482D"/>
    <w:rsid w:val="009A51C4"/>
    <w:rsid w:val="009A5FE1"/>
    <w:rsid w:val="009A61D7"/>
    <w:rsid w:val="009B1404"/>
    <w:rsid w:val="009B160B"/>
    <w:rsid w:val="009B31E4"/>
    <w:rsid w:val="009B321F"/>
    <w:rsid w:val="009B3846"/>
    <w:rsid w:val="009B6B4C"/>
    <w:rsid w:val="009B6E33"/>
    <w:rsid w:val="009B7DC8"/>
    <w:rsid w:val="009C0222"/>
    <w:rsid w:val="009C1481"/>
    <w:rsid w:val="009C21B3"/>
    <w:rsid w:val="009C2B1D"/>
    <w:rsid w:val="009C3626"/>
    <w:rsid w:val="009C37F1"/>
    <w:rsid w:val="009C6061"/>
    <w:rsid w:val="009C6091"/>
    <w:rsid w:val="009C64DB"/>
    <w:rsid w:val="009D043E"/>
    <w:rsid w:val="009D2335"/>
    <w:rsid w:val="009D2A7E"/>
    <w:rsid w:val="009D370B"/>
    <w:rsid w:val="009D3AA3"/>
    <w:rsid w:val="009D411E"/>
    <w:rsid w:val="009D6965"/>
    <w:rsid w:val="009D6B72"/>
    <w:rsid w:val="009E1812"/>
    <w:rsid w:val="009E2814"/>
    <w:rsid w:val="009E2BF0"/>
    <w:rsid w:val="009E2E19"/>
    <w:rsid w:val="009E536E"/>
    <w:rsid w:val="009E54B7"/>
    <w:rsid w:val="009E68A6"/>
    <w:rsid w:val="009E7D25"/>
    <w:rsid w:val="009F1626"/>
    <w:rsid w:val="009F34D3"/>
    <w:rsid w:val="009F396B"/>
    <w:rsid w:val="009F41F5"/>
    <w:rsid w:val="009F4F42"/>
    <w:rsid w:val="009F630A"/>
    <w:rsid w:val="009F6B20"/>
    <w:rsid w:val="009F6EB9"/>
    <w:rsid w:val="009F770C"/>
    <w:rsid w:val="009F79AF"/>
    <w:rsid w:val="00A011BF"/>
    <w:rsid w:val="00A01C33"/>
    <w:rsid w:val="00A0273F"/>
    <w:rsid w:val="00A028FB"/>
    <w:rsid w:val="00A03297"/>
    <w:rsid w:val="00A049EB"/>
    <w:rsid w:val="00A0576F"/>
    <w:rsid w:val="00A05DDB"/>
    <w:rsid w:val="00A069DB"/>
    <w:rsid w:val="00A0768B"/>
    <w:rsid w:val="00A07B16"/>
    <w:rsid w:val="00A07FC1"/>
    <w:rsid w:val="00A1166E"/>
    <w:rsid w:val="00A119C8"/>
    <w:rsid w:val="00A13042"/>
    <w:rsid w:val="00A1324D"/>
    <w:rsid w:val="00A142AB"/>
    <w:rsid w:val="00A15C6B"/>
    <w:rsid w:val="00A17FA5"/>
    <w:rsid w:val="00A204CE"/>
    <w:rsid w:val="00A20920"/>
    <w:rsid w:val="00A20924"/>
    <w:rsid w:val="00A215D2"/>
    <w:rsid w:val="00A2347F"/>
    <w:rsid w:val="00A23910"/>
    <w:rsid w:val="00A247BA"/>
    <w:rsid w:val="00A25008"/>
    <w:rsid w:val="00A261F5"/>
    <w:rsid w:val="00A27904"/>
    <w:rsid w:val="00A32134"/>
    <w:rsid w:val="00A32A71"/>
    <w:rsid w:val="00A32FE1"/>
    <w:rsid w:val="00A330EC"/>
    <w:rsid w:val="00A3447B"/>
    <w:rsid w:val="00A34C09"/>
    <w:rsid w:val="00A351A9"/>
    <w:rsid w:val="00A3546B"/>
    <w:rsid w:val="00A37ABF"/>
    <w:rsid w:val="00A40230"/>
    <w:rsid w:val="00A40E31"/>
    <w:rsid w:val="00A414ED"/>
    <w:rsid w:val="00A42CFC"/>
    <w:rsid w:val="00A42D1D"/>
    <w:rsid w:val="00A436C6"/>
    <w:rsid w:val="00A43D84"/>
    <w:rsid w:val="00A4482C"/>
    <w:rsid w:val="00A44DC0"/>
    <w:rsid w:val="00A4531A"/>
    <w:rsid w:val="00A46484"/>
    <w:rsid w:val="00A46A19"/>
    <w:rsid w:val="00A46B45"/>
    <w:rsid w:val="00A4738C"/>
    <w:rsid w:val="00A51085"/>
    <w:rsid w:val="00A51412"/>
    <w:rsid w:val="00A5145A"/>
    <w:rsid w:val="00A523C7"/>
    <w:rsid w:val="00A5315B"/>
    <w:rsid w:val="00A54607"/>
    <w:rsid w:val="00A5636B"/>
    <w:rsid w:val="00A564EB"/>
    <w:rsid w:val="00A566C0"/>
    <w:rsid w:val="00A575C8"/>
    <w:rsid w:val="00A579E4"/>
    <w:rsid w:val="00A57A80"/>
    <w:rsid w:val="00A605C4"/>
    <w:rsid w:val="00A609FC"/>
    <w:rsid w:val="00A61E7D"/>
    <w:rsid w:val="00A61E8E"/>
    <w:rsid w:val="00A6216A"/>
    <w:rsid w:val="00A63376"/>
    <w:rsid w:val="00A636F8"/>
    <w:rsid w:val="00A639BB"/>
    <w:rsid w:val="00A63A34"/>
    <w:rsid w:val="00A63DC3"/>
    <w:rsid w:val="00A63DD5"/>
    <w:rsid w:val="00A64FE4"/>
    <w:rsid w:val="00A672AC"/>
    <w:rsid w:val="00A70211"/>
    <w:rsid w:val="00A72183"/>
    <w:rsid w:val="00A72777"/>
    <w:rsid w:val="00A727F2"/>
    <w:rsid w:val="00A74ABB"/>
    <w:rsid w:val="00A77CA4"/>
    <w:rsid w:val="00A8013C"/>
    <w:rsid w:val="00A80FB8"/>
    <w:rsid w:val="00A81239"/>
    <w:rsid w:val="00A820DB"/>
    <w:rsid w:val="00A827A9"/>
    <w:rsid w:val="00A862B7"/>
    <w:rsid w:val="00A87997"/>
    <w:rsid w:val="00A90EDB"/>
    <w:rsid w:val="00A91174"/>
    <w:rsid w:val="00A9159A"/>
    <w:rsid w:val="00A93D38"/>
    <w:rsid w:val="00A940FE"/>
    <w:rsid w:val="00A948AD"/>
    <w:rsid w:val="00A96CE2"/>
    <w:rsid w:val="00A97288"/>
    <w:rsid w:val="00AA0A7A"/>
    <w:rsid w:val="00AA13B9"/>
    <w:rsid w:val="00AA18AE"/>
    <w:rsid w:val="00AA3878"/>
    <w:rsid w:val="00AA4755"/>
    <w:rsid w:val="00AA48C4"/>
    <w:rsid w:val="00AA642E"/>
    <w:rsid w:val="00AA64E1"/>
    <w:rsid w:val="00AA66B9"/>
    <w:rsid w:val="00AA67BE"/>
    <w:rsid w:val="00AA7241"/>
    <w:rsid w:val="00AB0191"/>
    <w:rsid w:val="00AB0FAD"/>
    <w:rsid w:val="00AB161E"/>
    <w:rsid w:val="00AB4C4B"/>
    <w:rsid w:val="00AB605D"/>
    <w:rsid w:val="00AB6509"/>
    <w:rsid w:val="00AB7049"/>
    <w:rsid w:val="00AC115D"/>
    <w:rsid w:val="00AC3A91"/>
    <w:rsid w:val="00AC4003"/>
    <w:rsid w:val="00AC4877"/>
    <w:rsid w:val="00AC53A6"/>
    <w:rsid w:val="00AC5EA8"/>
    <w:rsid w:val="00AC788D"/>
    <w:rsid w:val="00AD05A2"/>
    <w:rsid w:val="00AD10FF"/>
    <w:rsid w:val="00AD25E2"/>
    <w:rsid w:val="00AD3B34"/>
    <w:rsid w:val="00AD5AE5"/>
    <w:rsid w:val="00AD5C72"/>
    <w:rsid w:val="00AD5D72"/>
    <w:rsid w:val="00AD5F78"/>
    <w:rsid w:val="00AD7033"/>
    <w:rsid w:val="00AD7CDF"/>
    <w:rsid w:val="00AD7FCB"/>
    <w:rsid w:val="00AE049D"/>
    <w:rsid w:val="00AE0A94"/>
    <w:rsid w:val="00AE19B8"/>
    <w:rsid w:val="00AE1CAE"/>
    <w:rsid w:val="00AE2799"/>
    <w:rsid w:val="00AE4F1A"/>
    <w:rsid w:val="00AE4F50"/>
    <w:rsid w:val="00AE617D"/>
    <w:rsid w:val="00AE7786"/>
    <w:rsid w:val="00AE7EF8"/>
    <w:rsid w:val="00AF0B1C"/>
    <w:rsid w:val="00AF0D37"/>
    <w:rsid w:val="00AF211D"/>
    <w:rsid w:val="00AF275E"/>
    <w:rsid w:val="00AF2B81"/>
    <w:rsid w:val="00AF40C2"/>
    <w:rsid w:val="00AF5A0E"/>
    <w:rsid w:val="00AF638D"/>
    <w:rsid w:val="00AF6640"/>
    <w:rsid w:val="00AF7103"/>
    <w:rsid w:val="00AF777B"/>
    <w:rsid w:val="00B000AE"/>
    <w:rsid w:val="00B00C09"/>
    <w:rsid w:val="00B012BE"/>
    <w:rsid w:val="00B01507"/>
    <w:rsid w:val="00B01690"/>
    <w:rsid w:val="00B01972"/>
    <w:rsid w:val="00B04B75"/>
    <w:rsid w:val="00B07EBD"/>
    <w:rsid w:val="00B100AB"/>
    <w:rsid w:val="00B10270"/>
    <w:rsid w:val="00B10576"/>
    <w:rsid w:val="00B10607"/>
    <w:rsid w:val="00B10A4F"/>
    <w:rsid w:val="00B1145C"/>
    <w:rsid w:val="00B114A7"/>
    <w:rsid w:val="00B1151F"/>
    <w:rsid w:val="00B134AD"/>
    <w:rsid w:val="00B15976"/>
    <w:rsid w:val="00B1676C"/>
    <w:rsid w:val="00B17EE3"/>
    <w:rsid w:val="00B2027F"/>
    <w:rsid w:val="00B203A6"/>
    <w:rsid w:val="00B20A3B"/>
    <w:rsid w:val="00B21E21"/>
    <w:rsid w:val="00B25ADD"/>
    <w:rsid w:val="00B26152"/>
    <w:rsid w:val="00B263F2"/>
    <w:rsid w:val="00B26FAE"/>
    <w:rsid w:val="00B27938"/>
    <w:rsid w:val="00B314C8"/>
    <w:rsid w:val="00B31608"/>
    <w:rsid w:val="00B335A3"/>
    <w:rsid w:val="00B3363C"/>
    <w:rsid w:val="00B33825"/>
    <w:rsid w:val="00B33EC3"/>
    <w:rsid w:val="00B343B4"/>
    <w:rsid w:val="00B34AFF"/>
    <w:rsid w:val="00B34EFF"/>
    <w:rsid w:val="00B35BC1"/>
    <w:rsid w:val="00B37241"/>
    <w:rsid w:val="00B37B14"/>
    <w:rsid w:val="00B40332"/>
    <w:rsid w:val="00B4062E"/>
    <w:rsid w:val="00B42590"/>
    <w:rsid w:val="00B42E4A"/>
    <w:rsid w:val="00B4418E"/>
    <w:rsid w:val="00B470B7"/>
    <w:rsid w:val="00B50A33"/>
    <w:rsid w:val="00B51A44"/>
    <w:rsid w:val="00B52A7D"/>
    <w:rsid w:val="00B53350"/>
    <w:rsid w:val="00B53C3E"/>
    <w:rsid w:val="00B543C0"/>
    <w:rsid w:val="00B544CD"/>
    <w:rsid w:val="00B54913"/>
    <w:rsid w:val="00B57B1D"/>
    <w:rsid w:val="00B61966"/>
    <w:rsid w:val="00B620DB"/>
    <w:rsid w:val="00B62442"/>
    <w:rsid w:val="00B627B6"/>
    <w:rsid w:val="00B63CEE"/>
    <w:rsid w:val="00B642B3"/>
    <w:rsid w:val="00B6559F"/>
    <w:rsid w:val="00B662A4"/>
    <w:rsid w:val="00B6664E"/>
    <w:rsid w:val="00B66750"/>
    <w:rsid w:val="00B676B1"/>
    <w:rsid w:val="00B67C76"/>
    <w:rsid w:val="00B70C67"/>
    <w:rsid w:val="00B7172B"/>
    <w:rsid w:val="00B72D2C"/>
    <w:rsid w:val="00B73466"/>
    <w:rsid w:val="00B74B8D"/>
    <w:rsid w:val="00B7604E"/>
    <w:rsid w:val="00B769AF"/>
    <w:rsid w:val="00B7797C"/>
    <w:rsid w:val="00B8036C"/>
    <w:rsid w:val="00B80AAB"/>
    <w:rsid w:val="00B81726"/>
    <w:rsid w:val="00B81797"/>
    <w:rsid w:val="00B81CD1"/>
    <w:rsid w:val="00B8271B"/>
    <w:rsid w:val="00B82915"/>
    <w:rsid w:val="00B829D1"/>
    <w:rsid w:val="00B82A0C"/>
    <w:rsid w:val="00B83B89"/>
    <w:rsid w:val="00B841AF"/>
    <w:rsid w:val="00B843D8"/>
    <w:rsid w:val="00B87AAC"/>
    <w:rsid w:val="00B9031C"/>
    <w:rsid w:val="00B91428"/>
    <w:rsid w:val="00B9221E"/>
    <w:rsid w:val="00B9323C"/>
    <w:rsid w:val="00B933C0"/>
    <w:rsid w:val="00B93EC9"/>
    <w:rsid w:val="00B93F06"/>
    <w:rsid w:val="00B941A9"/>
    <w:rsid w:val="00B94C47"/>
    <w:rsid w:val="00B95CFC"/>
    <w:rsid w:val="00B963C8"/>
    <w:rsid w:val="00B97050"/>
    <w:rsid w:val="00B973B5"/>
    <w:rsid w:val="00B97F67"/>
    <w:rsid w:val="00BA117C"/>
    <w:rsid w:val="00BA1AF2"/>
    <w:rsid w:val="00BA1DD2"/>
    <w:rsid w:val="00BA22EB"/>
    <w:rsid w:val="00BA2AEA"/>
    <w:rsid w:val="00BA3A6B"/>
    <w:rsid w:val="00BA3F27"/>
    <w:rsid w:val="00BA429E"/>
    <w:rsid w:val="00BA47A5"/>
    <w:rsid w:val="00BA4CBF"/>
    <w:rsid w:val="00BA62D8"/>
    <w:rsid w:val="00BA7480"/>
    <w:rsid w:val="00BA7A40"/>
    <w:rsid w:val="00BB0C76"/>
    <w:rsid w:val="00BB2A37"/>
    <w:rsid w:val="00BB551A"/>
    <w:rsid w:val="00BB5A15"/>
    <w:rsid w:val="00BB5B96"/>
    <w:rsid w:val="00BB5E8B"/>
    <w:rsid w:val="00BB691E"/>
    <w:rsid w:val="00BB6D5C"/>
    <w:rsid w:val="00BB6E6D"/>
    <w:rsid w:val="00BC0901"/>
    <w:rsid w:val="00BC27F9"/>
    <w:rsid w:val="00BC2A90"/>
    <w:rsid w:val="00BC2C44"/>
    <w:rsid w:val="00BC334D"/>
    <w:rsid w:val="00BC4885"/>
    <w:rsid w:val="00BC4F23"/>
    <w:rsid w:val="00BC5182"/>
    <w:rsid w:val="00BC5698"/>
    <w:rsid w:val="00BC6258"/>
    <w:rsid w:val="00BC756C"/>
    <w:rsid w:val="00BC7E71"/>
    <w:rsid w:val="00BD0A3E"/>
    <w:rsid w:val="00BD22BC"/>
    <w:rsid w:val="00BD3805"/>
    <w:rsid w:val="00BD55BD"/>
    <w:rsid w:val="00BD58E7"/>
    <w:rsid w:val="00BD5DDD"/>
    <w:rsid w:val="00BD6E34"/>
    <w:rsid w:val="00BD7B67"/>
    <w:rsid w:val="00BE013A"/>
    <w:rsid w:val="00BE03AC"/>
    <w:rsid w:val="00BE0465"/>
    <w:rsid w:val="00BE05DF"/>
    <w:rsid w:val="00BE2305"/>
    <w:rsid w:val="00BE4862"/>
    <w:rsid w:val="00BE4967"/>
    <w:rsid w:val="00BE59CF"/>
    <w:rsid w:val="00BE5F7D"/>
    <w:rsid w:val="00BE7B77"/>
    <w:rsid w:val="00BE7CC7"/>
    <w:rsid w:val="00BF136F"/>
    <w:rsid w:val="00BF1863"/>
    <w:rsid w:val="00BF1F77"/>
    <w:rsid w:val="00BF1FFD"/>
    <w:rsid w:val="00BF2435"/>
    <w:rsid w:val="00BF3C28"/>
    <w:rsid w:val="00BF421A"/>
    <w:rsid w:val="00BF48F2"/>
    <w:rsid w:val="00BF4E65"/>
    <w:rsid w:val="00BF77D8"/>
    <w:rsid w:val="00C019D8"/>
    <w:rsid w:val="00C01C01"/>
    <w:rsid w:val="00C02142"/>
    <w:rsid w:val="00C02FC6"/>
    <w:rsid w:val="00C032FD"/>
    <w:rsid w:val="00C035A7"/>
    <w:rsid w:val="00C03855"/>
    <w:rsid w:val="00C03EDF"/>
    <w:rsid w:val="00C0400B"/>
    <w:rsid w:val="00C04BE0"/>
    <w:rsid w:val="00C04C09"/>
    <w:rsid w:val="00C04F42"/>
    <w:rsid w:val="00C07117"/>
    <w:rsid w:val="00C07992"/>
    <w:rsid w:val="00C10E7F"/>
    <w:rsid w:val="00C12D27"/>
    <w:rsid w:val="00C12EE7"/>
    <w:rsid w:val="00C12EF7"/>
    <w:rsid w:val="00C1327C"/>
    <w:rsid w:val="00C1356E"/>
    <w:rsid w:val="00C13E6C"/>
    <w:rsid w:val="00C140C5"/>
    <w:rsid w:val="00C1479B"/>
    <w:rsid w:val="00C149A4"/>
    <w:rsid w:val="00C14B00"/>
    <w:rsid w:val="00C15BE1"/>
    <w:rsid w:val="00C1675C"/>
    <w:rsid w:val="00C16D5E"/>
    <w:rsid w:val="00C16F76"/>
    <w:rsid w:val="00C20A29"/>
    <w:rsid w:val="00C220D3"/>
    <w:rsid w:val="00C22702"/>
    <w:rsid w:val="00C227D6"/>
    <w:rsid w:val="00C2381F"/>
    <w:rsid w:val="00C250B7"/>
    <w:rsid w:val="00C26B15"/>
    <w:rsid w:val="00C26F45"/>
    <w:rsid w:val="00C27C46"/>
    <w:rsid w:val="00C27D92"/>
    <w:rsid w:val="00C30D9A"/>
    <w:rsid w:val="00C31113"/>
    <w:rsid w:val="00C32067"/>
    <w:rsid w:val="00C32506"/>
    <w:rsid w:val="00C32798"/>
    <w:rsid w:val="00C32B07"/>
    <w:rsid w:val="00C3357C"/>
    <w:rsid w:val="00C338F2"/>
    <w:rsid w:val="00C3469A"/>
    <w:rsid w:val="00C34E9D"/>
    <w:rsid w:val="00C34F57"/>
    <w:rsid w:val="00C35817"/>
    <w:rsid w:val="00C35C45"/>
    <w:rsid w:val="00C373BB"/>
    <w:rsid w:val="00C37DA9"/>
    <w:rsid w:val="00C40928"/>
    <w:rsid w:val="00C409E5"/>
    <w:rsid w:val="00C40F09"/>
    <w:rsid w:val="00C41587"/>
    <w:rsid w:val="00C41F25"/>
    <w:rsid w:val="00C431BD"/>
    <w:rsid w:val="00C43880"/>
    <w:rsid w:val="00C442A1"/>
    <w:rsid w:val="00C45358"/>
    <w:rsid w:val="00C46801"/>
    <w:rsid w:val="00C46AFA"/>
    <w:rsid w:val="00C46B96"/>
    <w:rsid w:val="00C46E52"/>
    <w:rsid w:val="00C47F83"/>
    <w:rsid w:val="00C50097"/>
    <w:rsid w:val="00C50E11"/>
    <w:rsid w:val="00C53D31"/>
    <w:rsid w:val="00C54DAC"/>
    <w:rsid w:val="00C55363"/>
    <w:rsid w:val="00C56E81"/>
    <w:rsid w:val="00C6145C"/>
    <w:rsid w:val="00C62A14"/>
    <w:rsid w:val="00C62FA5"/>
    <w:rsid w:val="00C633EF"/>
    <w:rsid w:val="00C63F7E"/>
    <w:rsid w:val="00C64142"/>
    <w:rsid w:val="00C649E8"/>
    <w:rsid w:val="00C64D20"/>
    <w:rsid w:val="00C6525B"/>
    <w:rsid w:val="00C652DE"/>
    <w:rsid w:val="00C659F6"/>
    <w:rsid w:val="00C665C0"/>
    <w:rsid w:val="00C67121"/>
    <w:rsid w:val="00C7031F"/>
    <w:rsid w:val="00C70965"/>
    <w:rsid w:val="00C7166F"/>
    <w:rsid w:val="00C7299B"/>
    <w:rsid w:val="00C743A3"/>
    <w:rsid w:val="00C7527E"/>
    <w:rsid w:val="00C75A49"/>
    <w:rsid w:val="00C76402"/>
    <w:rsid w:val="00C82657"/>
    <w:rsid w:val="00C82978"/>
    <w:rsid w:val="00C82D91"/>
    <w:rsid w:val="00C83370"/>
    <w:rsid w:val="00C83897"/>
    <w:rsid w:val="00C83CB1"/>
    <w:rsid w:val="00C83CC2"/>
    <w:rsid w:val="00C83D96"/>
    <w:rsid w:val="00C85254"/>
    <w:rsid w:val="00C8558B"/>
    <w:rsid w:val="00C8565B"/>
    <w:rsid w:val="00C85B4B"/>
    <w:rsid w:val="00C87787"/>
    <w:rsid w:val="00C87B8E"/>
    <w:rsid w:val="00C9054B"/>
    <w:rsid w:val="00C910DC"/>
    <w:rsid w:val="00C915FF"/>
    <w:rsid w:val="00C91ABB"/>
    <w:rsid w:val="00C93A08"/>
    <w:rsid w:val="00C93E45"/>
    <w:rsid w:val="00C948A9"/>
    <w:rsid w:val="00C969E3"/>
    <w:rsid w:val="00C97098"/>
    <w:rsid w:val="00C97F00"/>
    <w:rsid w:val="00C97FCB"/>
    <w:rsid w:val="00CA1E1E"/>
    <w:rsid w:val="00CA2EFF"/>
    <w:rsid w:val="00CA3583"/>
    <w:rsid w:val="00CA5A4D"/>
    <w:rsid w:val="00CA5FDB"/>
    <w:rsid w:val="00CA62DB"/>
    <w:rsid w:val="00CA6DA0"/>
    <w:rsid w:val="00CA7319"/>
    <w:rsid w:val="00CB0155"/>
    <w:rsid w:val="00CB03E8"/>
    <w:rsid w:val="00CB1E90"/>
    <w:rsid w:val="00CB2385"/>
    <w:rsid w:val="00CB4A42"/>
    <w:rsid w:val="00CB52E0"/>
    <w:rsid w:val="00CB539E"/>
    <w:rsid w:val="00CB6472"/>
    <w:rsid w:val="00CB6565"/>
    <w:rsid w:val="00CC2109"/>
    <w:rsid w:val="00CC27AF"/>
    <w:rsid w:val="00CC29BE"/>
    <w:rsid w:val="00CC2A1E"/>
    <w:rsid w:val="00CC397F"/>
    <w:rsid w:val="00CC46F5"/>
    <w:rsid w:val="00CC4DDC"/>
    <w:rsid w:val="00CC52EE"/>
    <w:rsid w:val="00CC6530"/>
    <w:rsid w:val="00CC653E"/>
    <w:rsid w:val="00CC7601"/>
    <w:rsid w:val="00CC76C1"/>
    <w:rsid w:val="00CC7A88"/>
    <w:rsid w:val="00CC7AE1"/>
    <w:rsid w:val="00CD1089"/>
    <w:rsid w:val="00CD432D"/>
    <w:rsid w:val="00CD45B3"/>
    <w:rsid w:val="00CD6A9F"/>
    <w:rsid w:val="00CD77CF"/>
    <w:rsid w:val="00CD7A78"/>
    <w:rsid w:val="00CE0578"/>
    <w:rsid w:val="00CE139A"/>
    <w:rsid w:val="00CE1831"/>
    <w:rsid w:val="00CE1B3B"/>
    <w:rsid w:val="00CE284A"/>
    <w:rsid w:val="00CE522A"/>
    <w:rsid w:val="00CE677B"/>
    <w:rsid w:val="00CE6B69"/>
    <w:rsid w:val="00CE6CC8"/>
    <w:rsid w:val="00CE73FE"/>
    <w:rsid w:val="00CF242E"/>
    <w:rsid w:val="00CF2626"/>
    <w:rsid w:val="00CF3A02"/>
    <w:rsid w:val="00CF3FF6"/>
    <w:rsid w:val="00CF4121"/>
    <w:rsid w:val="00CF42DF"/>
    <w:rsid w:val="00CF47E7"/>
    <w:rsid w:val="00CF5CAC"/>
    <w:rsid w:val="00CF7BB2"/>
    <w:rsid w:val="00D00588"/>
    <w:rsid w:val="00D03C5A"/>
    <w:rsid w:val="00D0716D"/>
    <w:rsid w:val="00D07211"/>
    <w:rsid w:val="00D076E6"/>
    <w:rsid w:val="00D102D8"/>
    <w:rsid w:val="00D130DD"/>
    <w:rsid w:val="00D13449"/>
    <w:rsid w:val="00D13AF9"/>
    <w:rsid w:val="00D13B24"/>
    <w:rsid w:val="00D149CD"/>
    <w:rsid w:val="00D14A3B"/>
    <w:rsid w:val="00D16322"/>
    <w:rsid w:val="00D163C7"/>
    <w:rsid w:val="00D17ABC"/>
    <w:rsid w:val="00D2169C"/>
    <w:rsid w:val="00D22144"/>
    <w:rsid w:val="00D22D5D"/>
    <w:rsid w:val="00D2380A"/>
    <w:rsid w:val="00D23E2B"/>
    <w:rsid w:val="00D244BA"/>
    <w:rsid w:val="00D24AF1"/>
    <w:rsid w:val="00D26373"/>
    <w:rsid w:val="00D26CB5"/>
    <w:rsid w:val="00D27158"/>
    <w:rsid w:val="00D27685"/>
    <w:rsid w:val="00D27D05"/>
    <w:rsid w:val="00D302B3"/>
    <w:rsid w:val="00D3173F"/>
    <w:rsid w:val="00D34F35"/>
    <w:rsid w:val="00D35671"/>
    <w:rsid w:val="00D3599F"/>
    <w:rsid w:val="00D35CAF"/>
    <w:rsid w:val="00D360A8"/>
    <w:rsid w:val="00D36D65"/>
    <w:rsid w:val="00D37B9C"/>
    <w:rsid w:val="00D4068C"/>
    <w:rsid w:val="00D40FB2"/>
    <w:rsid w:val="00D41449"/>
    <w:rsid w:val="00D41C87"/>
    <w:rsid w:val="00D4449E"/>
    <w:rsid w:val="00D44B72"/>
    <w:rsid w:val="00D4596D"/>
    <w:rsid w:val="00D45D6C"/>
    <w:rsid w:val="00D46703"/>
    <w:rsid w:val="00D47931"/>
    <w:rsid w:val="00D51509"/>
    <w:rsid w:val="00D5432E"/>
    <w:rsid w:val="00D55000"/>
    <w:rsid w:val="00D55457"/>
    <w:rsid w:val="00D5572D"/>
    <w:rsid w:val="00D55B8A"/>
    <w:rsid w:val="00D55C9A"/>
    <w:rsid w:val="00D574F7"/>
    <w:rsid w:val="00D575DE"/>
    <w:rsid w:val="00D61146"/>
    <w:rsid w:val="00D61222"/>
    <w:rsid w:val="00D616FD"/>
    <w:rsid w:val="00D619FD"/>
    <w:rsid w:val="00D61C32"/>
    <w:rsid w:val="00D646AC"/>
    <w:rsid w:val="00D64E51"/>
    <w:rsid w:val="00D66D02"/>
    <w:rsid w:val="00D6742F"/>
    <w:rsid w:val="00D6781E"/>
    <w:rsid w:val="00D67DAB"/>
    <w:rsid w:val="00D725B1"/>
    <w:rsid w:val="00D729FE"/>
    <w:rsid w:val="00D73C8A"/>
    <w:rsid w:val="00D73FD4"/>
    <w:rsid w:val="00D740A5"/>
    <w:rsid w:val="00D740AF"/>
    <w:rsid w:val="00D7426B"/>
    <w:rsid w:val="00D7511B"/>
    <w:rsid w:val="00D75525"/>
    <w:rsid w:val="00D75AE3"/>
    <w:rsid w:val="00D75B4E"/>
    <w:rsid w:val="00D763EB"/>
    <w:rsid w:val="00D77003"/>
    <w:rsid w:val="00D803E8"/>
    <w:rsid w:val="00D8101E"/>
    <w:rsid w:val="00D81497"/>
    <w:rsid w:val="00D81BC8"/>
    <w:rsid w:val="00D82CF5"/>
    <w:rsid w:val="00D839A3"/>
    <w:rsid w:val="00D83EB5"/>
    <w:rsid w:val="00D84208"/>
    <w:rsid w:val="00D84E79"/>
    <w:rsid w:val="00D8568F"/>
    <w:rsid w:val="00D86278"/>
    <w:rsid w:val="00D8692F"/>
    <w:rsid w:val="00D8704B"/>
    <w:rsid w:val="00D8728A"/>
    <w:rsid w:val="00D878F8"/>
    <w:rsid w:val="00D902B2"/>
    <w:rsid w:val="00D90C2E"/>
    <w:rsid w:val="00D919EC"/>
    <w:rsid w:val="00D91A51"/>
    <w:rsid w:val="00D92610"/>
    <w:rsid w:val="00D9299D"/>
    <w:rsid w:val="00D92DA0"/>
    <w:rsid w:val="00D9405E"/>
    <w:rsid w:val="00D95FA2"/>
    <w:rsid w:val="00D963F6"/>
    <w:rsid w:val="00D967C7"/>
    <w:rsid w:val="00DA0EDC"/>
    <w:rsid w:val="00DA3D7D"/>
    <w:rsid w:val="00DA4A3C"/>
    <w:rsid w:val="00DA4F9A"/>
    <w:rsid w:val="00DA5E96"/>
    <w:rsid w:val="00DA7583"/>
    <w:rsid w:val="00DA7833"/>
    <w:rsid w:val="00DB04A3"/>
    <w:rsid w:val="00DB0972"/>
    <w:rsid w:val="00DB0ED2"/>
    <w:rsid w:val="00DB1A15"/>
    <w:rsid w:val="00DB23B4"/>
    <w:rsid w:val="00DB2E5F"/>
    <w:rsid w:val="00DB327B"/>
    <w:rsid w:val="00DB3FDF"/>
    <w:rsid w:val="00DB4C51"/>
    <w:rsid w:val="00DB4FDC"/>
    <w:rsid w:val="00DB5C64"/>
    <w:rsid w:val="00DB7286"/>
    <w:rsid w:val="00DC0F79"/>
    <w:rsid w:val="00DC160E"/>
    <w:rsid w:val="00DC292A"/>
    <w:rsid w:val="00DC2CE4"/>
    <w:rsid w:val="00DC31C0"/>
    <w:rsid w:val="00DC3428"/>
    <w:rsid w:val="00DC470A"/>
    <w:rsid w:val="00DC526A"/>
    <w:rsid w:val="00DC59EE"/>
    <w:rsid w:val="00DC5B86"/>
    <w:rsid w:val="00DC6C10"/>
    <w:rsid w:val="00DD0F21"/>
    <w:rsid w:val="00DD1776"/>
    <w:rsid w:val="00DD1DFA"/>
    <w:rsid w:val="00DD2E08"/>
    <w:rsid w:val="00DD56AB"/>
    <w:rsid w:val="00DD6086"/>
    <w:rsid w:val="00DD6C29"/>
    <w:rsid w:val="00DD6C51"/>
    <w:rsid w:val="00DD6FD2"/>
    <w:rsid w:val="00DD7A03"/>
    <w:rsid w:val="00DD7A15"/>
    <w:rsid w:val="00DE062F"/>
    <w:rsid w:val="00DE128B"/>
    <w:rsid w:val="00DE4041"/>
    <w:rsid w:val="00DE5648"/>
    <w:rsid w:val="00DE6125"/>
    <w:rsid w:val="00DE644A"/>
    <w:rsid w:val="00DF028B"/>
    <w:rsid w:val="00DF0327"/>
    <w:rsid w:val="00DF22D7"/>
    <w:rsid w:val="00DF38FF"/>
    <w:rsid w:val="00DF40B1"/>
    <w:rsid w:val="00DF4607"/>
    <w:rsid w:val="00DF4740"/>
    <w:rsid w:val="00DF64CD"/>
    <w:rsid w:val="00E00376"/>
    <w:rsid w:val="00E010BD"/>
    <w:rsid w:val="00E01D07"/>
    <w:rsid w:val="00E040F7"/>
    <w:rsid w:val="00E04181"/>
    <w:rsid w:val="00E04EAA"/>
    <w:rsid w:val="00E04FE6"/>
    <w:rsid w:val="00E051EB"/>
    <w:rsid w:val="00E0559A"/>
    <w:rsid w:val="00E06CEB"/>
    <w:rsid w:val="00E07E29"/>
    <w:rsid w:val="00E106F0"/>
    <w:rsid w:val="00E1093C"/>
    <w:rsid w:val="00E10D01"/>
    <w:rsid w:val="00E10DBF"/>
    <w:rsid w:val="00E11309"/>
    <w:rsid w:val="00E11F32"/>
    <w:rsid w:val="00E12026"/>
    <w:rsid w:val="00E12740"/>
    <w:rsid w:val="00E12EDA"/>
    <w:rsid w:val="00E140C2"/>
    <w:rsid w:val="00E1457B"/>
    <w:rsid w:val="00E1485A"/>
    <w:rsid w:val="00E148BA"/>
    <w:rsid w:val="00E15866"/>
    <w:rsid w:val="00E1614A"/>
    <w:rsid w:val="00E1661A"/>
    <w:rsid w:val="00E176E2"/>
    <w:rsid w:val="00E20104"/>
    <w:rsid w:val="00E205F1"/>
    <w:rsid w:val="00E224AF"/>
    <w:rsid w:val="00E22501"/>
    <w:rsid w:val="00E23CAB"/>
    <w:rsid w:val="00E24D8F"/>
    <w:rsid w:val="00E24F2B"/>
    <w:rsid w:val="00E262C6"/>
    <w:rsid w:val="00E27200"/>
    <w:rsid w:val="00E30016"/>
    <w:rsid w:val="00E301C5"/>
    <w:rsid w:val="00E30C3A"/>
    <w:rsid w:val="00E31053"/>
    <w:rsid w:val="00E319A1"/>
    <w:rsid w:val="00E33350"/>
    <w:rsid w:val="00E35567"/>
    <w:rsid w:val="00E3578C"/>
    <w:rsid w:val="00E35AAB"/>
    <w:rsid w:val="00E36206"/>
    <w:rsid w:val="00E36764"/>
    <w:rsid w:val="00E405D2"/>
    <w:rsid w:val="00E41160"/>
    <w:rsid w:val="00E41320"/>
    <w:rsid w:val="00E41344"/>
    <w:rsid w:val="00E4256A"/>
    <w:rsid w:val="00E425A6"/>
    <w:rsid w:val="00E42A95"/>
    <w:rsid w:val="00E42F76"/>
    <w:rsid w:val="00E43174"/>
    <w:rsid w:val="00E431C7"/>
    <w:rsid w:val="00E431D0"/>
    <w:rsid w:val="00E43B0A"/>
    <w:rsid w:val="00E45CD9"/>
    <w:rsid w:val="00E4701C"/>
    <w:rsid w:val="00E47C4C"/>
    <w:rsid w:val="00E50219"/>
    <w:rsid w:val="00E51393"/>
    <w:rsid w:val="00E51E27"/>
    <w:rsid w:val="00E52A89"/>
    <w:rsid w:val="00E53029"/>
    <w:rsid w:val="00E536C4"/>
    <w:rsid w:val="00E54527"/>
    <w:rsid w:val="00E545D3"/>
    <w:rsid w:val="00E5626B"/>
    <w:rsid w:val="00E562B8"/>
    <w:rsid w:val="00E563F4"/>
    <w:rsid w:val="00E56E0F"/>
    <w:rsid w:val="00E57133"/>
    <w:rsid w:val="00E57FAC"/>
    <w:rsid w:val="00E6140B"/>
    <w:rsid w:val="00E619D3"/>
    <w:rsid w:val="00E626A1"/>
    <w:rsid w:val="00E637E4"/>
    <w:rsid w:val="00E63B0A"/>
    <w:rsid w:val="00E6421B"/>
    <w:rsid w:val="00E642F6"/>
    <w:rsid w:val="00E644AD"/>
    <w:rsid w:val="00E644FC"/>
    <w:rsid w:val="00E67353"/>
    <w:rsid w:val="00E67D86"/>
    <w:rsid w:val="00E71083"/>
    <w:rsid w:val="00E72704"/>
    <w:rsid w:val="00E72B86"/>
    <w:rsid w:val="00E735C6"/>
    <w:rsid w:val="00E74A44"/>
    <w:rsid w:val="00E7531E"/>
    <w:rsid w:val="00E754ED"/>
    <w:rsid w:val="00E75790"/>
    <w:rsid w:val="00E76AED"/>
    <w:rsid w:val="00E77488"/>
    <w:rsid w:val="00E77513"/>
    <w:rsid w:val="00E77F01"/>
    <w:rsid w:val="00E80D02"/>
    <w:rsid w:val="00E81C80"/>
    <w:rsid w:val="00E82F8F"/>
    <w:rsid w:val="00E833EA"/>
    <w:rsid w:val="00E83693"/>
    <w:rsid w:val="00E83DB5"/>
    <w:rsid w:val="00E83F4D"/>
    <w:rsid w:val="00E85CAD"/>
    <w:rsid w:val="00E85F26"/>
    <w:rsid w:val="00E86C6E"/>
    <w:rsid w:val="00E90F0D"/>
    <w:rsid w:val="00E90F60"/>
    <w:rsid w:val="00E91080"/>
    <w:rsid w:val="00E9310B"/>
    <w:rsid w:val="00E94518"/>
    <w:rsid w:val="00E95D9E"/>
    <w:rsid w:val="00E96242"/>
    <w:rsid w:val="00E96292"/>
    <w:rsid w:val="00E9635E"/>
    <w:rsid w:val="00E97A7C"/>
    <w:rsid w:val="00EA04E3"/>
    <w:rsid w:val="00EA0E2E"/>
    <w:rsid w:val="00EA1FAA"/>
    <w:rsid w:val="00EA2599"/>
    <w:rsid w:val="00EA28B7"/>
    <w:rsid w:val="00EA3E48"/>
    <w:rsid w:val="00EA4014"/>
    <w:rsid w:val="00EA4EC1"/>
    <w:rsid w:val="00EA5447"/>
    <w:rsid w:val="00EA644C"/>
    <w:rsid w:val="00EA69F4"/>
    <w:rsid w:val="00EA738F"/>
    <w:rsid w:val="00EA7541"/>
    <w:rsid w:val="00EB0DD3"/>
    <w:rsid w:val="00EB101E"/>
    <w:rsid w:val="00EB18C8"/>
    <w:rsid w:val="00EB30E0"/>
    <w:rsid w:val="00EB389E"/>
    <w:rsid w:val="00EB445E"/>
    <w:rsid w:val="00EB4A31"/>
    <w:rsid w:val="00EB5884"/>
    <w:rsid w:val="00EB590F"/>
    <w:rsid w:val="00EB789A"/>
    <w:rsid w:val="00EC01CD"/>
    <w:rsid w:val="00EC3116"/>
    <w:rsid w:val="00EC428C"/>
    <w:rsid w:val="00EC72C5"/>
    <w:rsid w:val="00ED0A72"/>
    <w:rsid w:val="00ED0D66"/>
    <w:rsid w:val="00ED10A7"/>
    <w:rsid w:val="00ED22FD"/>
    <w:rsid w:val="00ED25B6"/>
    <w:rsid w:val="00ED43A8"/>
    <w:rsid w:val="00ED7441"/>
    <w:rsid w:val="00EE19E8"/>
    <w:rsid w:val="00EE1AF2"/>
    <w:rsid w:val="00EE217D"/>
    <w:rsid w:val="00EE2234"/>
    <w:rsid w:val="00EE2816"/>
    <w:rsid w:val="00EE2A14"/>
    <w:rsid w:val="00EE2F43"/>
    <w:rsid w:val="00EE3CC0"/>
    <w:rsid w:val="00EE3EC0"/>
    <w:rsid w:val="00EE4A03"/>
    <w:rsid w:val="00EE5083"/>
    <w:rsid w:val="00EE5B1C"/>
    <w:rsid w:val="00EE611E"/>
    <w:rsid w:val="00EE66C7"/>
    <w:rsid w:val="00EE6D10"/>
    <w:rsid w:val="00EE74AF"/>
    <w:rsid w:val="00EE7CD7"/>
    <w:rsid w:val="00EF0FA6"/>
    <w:rsid w:val="00EF2218"/>
    <w:rsid w:val="00EF249E"/>
    <w:rsid w:val="00EF2A1A"/>
    <w:rsid w:val="00EF3487"/>
    <w:rsid w:val="00EF3EAE"/>
    <w:rsid w:val="00EF4733"/>
    <w:rsid w:val="00EF488F"/>
    <w:rsid w:val="00EF4A05"/>
    <w:rsid w:val="00EF5F57"/>
    <w:rsid w:val="00F00408"/>
    <w:rsid w:val="00F00D4B"/>
    <w:rsid w:val="00F00EF7"/>
    <w:rsid w:val="00F01D15"/>
    <w:rsid w:val="00F02BBB"/>
    <w:rsid w:val="00F02FA7"/>
    <w:rsid w:val="00F04003"/>
    <w:rsid w:val="00F05D5A"/>
    <w:rsid w:val="00F05FE4"/>
    <w:rsid w:val="00F06B73"/>
    <w:rsid w:val="00F113B7"/>
    <w:rsid w:val="00F11552"/>
    <w:rsid w:val="00F11B08"/>
    <w:rsid w:val="00F11B12"/>
    <w:rsid w:val="00F11BB9"/>
    <w:rsid w:val="00F11F51"/>
    <w:rsid w:val="00F13262"/>
    <w:rsid w:val="00F14115"/>
    <w:rsid w:val="00F14CC3"/>
    <w:rsid w:val="00F16180"/>
    <w:rsid w:val="00F164F6"/>
    <w:rsid w:val="00F174D4"/>
    <w:rsid w:val="00F214BF"/>
    <w:rsid w:val="00F21582"/>
    <w:rsid w:val="00F21C30"/>
    <w:rsid w:val="00F2219D"/>
    <w:rsid w:val="00F22AB6"/>
    <w:rsid w:val="00F23F38"/>
    <w:rsid w:val="00F23F58"/>
    <w:rsid w:val="00F264DD"/>
    <w:rsid w:val="00F26D66"/>
    <w:rsid w:val="00F279AB"/>
    <w:rsid w:val="00F30B7F"/>
    <w:rsid w:val="00F30F69"/>
    <w:rsid w:val="00F3100A"/>
    <w:rsid w:val="00F33144"/>
    <w:rsid w:val="00F3322C"/>
    <w:rsid w:val="00F33A0C"/>
    <w:rsid w:val="00F344CD"/>
    <w:rsid w:val="00F35265"/>
    <w:rsid w:val="00F35271"/>
    <w:rsid w:val="00F35346"/>
    <w:rsid w:val="00F36FE4"/>
    <w:rsid w:val="00F3775C"/>
    <w:rsid w:val="00F37ABF"/>
    <w:rsid w:val="00F37E04"/>
    <w:rsid w:val="00F40B46"/>
    <w:rsid w:val="00F40E8F"/>
    <w:rsid w:val="00F42E14"/>
    <w:rsid w:val="00F43343"/>
    <w:rsid w:val="00F45036"/>
    <w:rsid w:val="00F46589"/>
    <w:rsid w:val="00F475DD"/>
    <w:rsid w:val="00F47753"/>
    <w:rsid w:val="00F5136B"/>
    <w:rsid w:val="00F52C35"/>
    <w:rsid w:val="00F52D37"/>
    <w:rsid w:val="00F52D50"/>
    <w:rsid w:val="00F52ED5"/>
    <w:rsid w:val="00F53EE3"/>
    <w:rsid w:val="00F54137"/>
    <w:rsid w:val="00F5646B"/>
    <w:rsid w:val="00F578B1"/>
    <w:rsid w:val="00F60615"/>
    <w:rsid w:val="00F610B6"/>
    <w:rsid w:val="00F6172A"/>
    <w:rsid w:val="00F62782"/>
    <w:rsid w:val="00F62A7B"/>
    <w:rsid w:val="00F638F4"/>
    <w:rsid w:val="00F63BB3"/>
    <w:rsid w:val="00F6794B"/>
    <w:rsid w:val="00F70B4B"/>
    <w:rsid w:val="00F7176B"/>
    <w:rsid w:val="00F71B2A"/>
    <w:rsid w:val="00F73B63"/>
    <w:rsid w:val="00F73CEF"/>
    <w:rsid w:val="00F7530C"/>
    <w:rsid w:val="00F76061"/>
    <w:rsid w:val="00F77BB6"/>
    <w:rsid w:val="00F77BC0"/>
    <w:rsid w:val="00F77ED1"/>
    <w:rsid w:val="00F80078"/>
    <w:rsid w:val="00F80933"/>
    <w:rsid w:val="00F80B15"/>
    <w:rsid w:val="00F81000"/>
    <w:rsid w:val="00F8165E"/>
    <w:rsid w:val="00F82054"/>
    <w:rsid w:val="00F82370"/>
    <w:rsid w:val="00F828F4"/>
    <w:rsid w:val="00F82B8B"/>
    <w:rsid w:val="00F8383C"/>
    <w:rsid w:val="00F83D42"/>
    <w:rsid w:val="00F85471"/>
    <w:rsid w:val="00F874E6"/>
    <w:rsid w:val="00F87829"/>
    <w:rsid w:val="00F90BF3"/>
    <w:rsid w:val="00F91844"/>
    <w:rsid w:val="00F94EAA"/>
    <w:rsid w:val="00F94FF1"/>
    <w:rsid w:val="00F954D4"/>
    <w:rsid w:val="00F9647A"/>
    <w:rsid w:val="00F967A9"/>
    <w:rsid w:val="00F97541"/>
    <w:rsid w:val="00F97718"/>
    <w:rsid w:val="00F97F35"/>
    <w:rsid w:val="00FA1797"/>
    <w:rsid w:val="00FA34E9"/>
    <w:rsid w:val="00FA3608"/>
    <w:rsid w:val="00FA4BD8"/>
    <w:rsid w:val="00FA6066"/>
    <w:rsid w:val="00FA6568"/>
    <w:rsid w:val="00FB0977"/>
    <w:rsid w:val="00FB0C21"/>
    <w:rsid w:val="00FB15E4"/>
    <w:rsid w:val="00FB22C2"/>
    <w:rsid w:val="00FB32EF"/>
    <w:rsid w:val="00FB4648"/>
    <w:rsid w:val="00FB4CEB"/>
    <w:rsid w:val="00FB4FB9"/>
    <w:rsid w:val="00FB5992"/>
    <w:rsid w:val="00FB6029"/>
    <w:rsid w:val="00FB6373"/>
    <w:rsid w:val="00FB67F2"/>
    <w:rsid w:val="00FB7EB7"/>
    <w:rsid w:val="00FC0436"/>
    <w:rsid w:val="00FC093E"/>
    <w:rsid w:val="00FC133C"/>
    <w:rsid w:val="00FC14C9"/>
    <w:rsid w:val="00FC1AE1"/>
    <w:rsid w:val="00FC1BD8"/>
    <w:rsid w:val="00FC2264"/>
    <w:rsid w:val="00FC3619"/>
    <w:rsid w:val="00FC3CB7"/>
    <w:rsid w:val="00FC3EEF"/>
    <w:rsid w:val="00FC40E5"/>
    <w:rsid w:val="00FC46CF"/>
    <w:rsid w:val="00FC56CC"/>
    <w:rsid w:val="00FC5A12"/>
    <w:rsid w:val="00FC5A9F"/>
    <w:rsid w:val="00FC6A65"/>
    <w:rsid w:val="00FC7390"/>
    <w:rsid w:val="00FD0A1B"/>
    <w:rsid w:val="00FD1CD9"/>
    <w:rsid w:val="00FD1EA6"/>
    <w:rsid w:val="00FD274F"/>
    <w:rsid w:val="00FD313A"/>
    <w:rsid w:val="00FD320C"/>
    <w:rsid w:val="00FD334C"/>
    <w:rsid w:val="00FD39CA"/>
    <w:rsid w:val="00FD3EC3"/>
    <w:rsid w:val="00FD673C"/>
    <w:rsid w:val="00FD676D"/>
    <w:rsid w:val="00FD7C87"/>
    <w:rsid w:val="00FE008F"/>
    <w:rsid w:val="00FE0B8B"/>
    <w:rsid w:val="00FE1050"/>
    <w:rsid w:val="00FE1193"/>
    <w:rsid w:val="00FE1D0A"/>
    <w:rsid w:val="00FE2081"/>
    <w:rsid w:val="00FE3783"/>
    <w:rsid w:val="00FE3792"/>
    <w:rsid w:val="00FE3D4D"/>
    <w:rsid w:val="00FE4E95"/>
    <w:rsid w:val="00FE54A0"/>
    <w:rsid w:val="00FE5B83"/>
    <w:rsid w:val="00FE772B"/>
    <w:rsid w:val="00FE7AD0"/>
    <w:rsid w:val="00FF0D1D"/>
    <w:rsid w:val="00FF1CA2"/>
    <w:rsid w:val="00FF22DE"/>
    <w:rsid w:val="00FF2889"/>
    <w:rsid w:val="00FF3745"/>
    <w:rsid w:val="00FF4BAD"/>
    <w:rsid w:val="00FF54BA"/>
    <w:rsid w:val="00FF59A7"/>
    <w:rsid w:val="00FF68DD"/>
    <w:rsid w:val="00FF6CD5"/>
    <w:rsid w:val="00FF75A7"/>
    <w:rsid w:val="00FF7F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page number" w:locked="1" w:semiHidden="0" w:uiPriority="0" w:unhideWhenUsed="0"/>
    <w:lsdException w:name="Lis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HTML Preformatted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7A8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C5F7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0"/>
    <w:link w:val="20"/>
    <w:qFormat/>
    <w:rsid w:val="00F94FF1"/>
    <w:pPr>
      <w:numPr>
        <w:ilvl w:val="1"/>
        <w:numId w:val="1"/>
      </w:numPr>
      <w:suppressAutoHyphens/>
      <w:spacing w:before="280" w:after="30" w:line="240" w:lineRule="auto"/>
      <w:outlineLvl w:val="1"/>
    </w:pPr>
    <w:rPr>
      <w:rFonts w:ascii="Arial" w:eastAsia="Times New Roman" w:hAnsi="Arial" w:cs="Arial"/>
      <w:b/>
      <w:bCs/>
      <w:color w:val="800000"/>
      <w:sz w:val="23"/>
      <w:szCs w:val="23"/>
      <w:lang w:eastAsia="ar-SA"/>
    </w:rPr>
  </w:style>
  <w:style w:type="paragraph" w:styleId="3">
    <w:name w:val="heading 3"/>
    <w:basedOn w:val="a"/>
    <w:next w:val="a"/>
    <w:link w:val="30"/>
    <w:qFormat/>
    <w:rsid w:val="00B8271B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6C5F71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locked/>
    <w:rsid w:val="00F94FF1"/>
    <w:rPr>
      <w:rFonts w:ascii="Arial" w:hAnsi="Arial" w:cs="Arial"/>
      <w:b/>
      <w:bCs/>
      <w:color w:val="800000"/>
      <w:sz w:val="23"/>
      <w:szCs w:val="23"/>
      <w:lang w:eastAsia="ar-SA" w:bidi="ar-SA"/>
    </w:rPr>
  </w:style>
  <w:style w:type="character" w:customStyle="1" w:styleId="30">
    <w:name w:val="Заголовок 3 Знак"/>
    <w:basedOn w:val="a1"/>
    <w:link w:val="3"/>
    <w:locked/>
    <w:rsid w:val="00B8271B"/>
    <w:rPr>
      <w:rFonts w:ascii="Cambria" w:hAnsi="Cambria" w:cs="Times New Roman"/>
      <w:b/>
      <w:bCs/>
      <w:color w:val="4F81BD"/>
    </w:rPr>
  </w:style>
  <w:style w:type="paragraph" w:customStyle="1" w:styleId="ConsPlusCell">
    <w:name w:val="ConsPlusCell"/>
    <w:rsid w:val="006C5F7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nformat">
    <w:name w:val="ConsPlusNonformat"/>
    <w:rsid w:val="006C5F7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Absatz-Standardschriftart">
    <w:name w:val="Absatz-Standardschriftart"/>
    <w:rsid w:val="00B31608"/>
  </w:style>
  <w:style w:type="paragraph" w:styleId="a4">
    <w:name w:val="List Paragraph"/>
    <w:basedOn w:val="a"/>
    <w:qFormat/>
    <w:rsid w:val="00B31608"/>
    <w:pPr>
      <w:ind w:left="720"/>
      <w:contextualSpacing/>
    </w:pPr>
  </w:style>
  <w:style w:type="paragraph" w:styleId="HTML">
    <w:name w:val="HTML Preformatted"/>
    <w:basedOn w:val="a"/>
    <w:link w:val="HTML0"/>
    <w:rsid w:val="00F809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locked/>
    <w:rsid w:val="00F80933"/>
    <w:rPr>
      <w:rFonts w:ascii="Courier New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204C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pple-converted-space">
    <w:name w:val="apple-converted-space"/>
    <w:basedOn w:val="a1"/>
    <w:rsid w:val="007204CF"/>
    <w:rPr>
      <w:rFonts w:cs="Times New Roman"/>
    </w:rPr>
  </w:style>
  <w:style w:type="paragraph" w:customStyle="1" w:styleId="Style2">
    <w:name w:val="Style2"/>
    <w:basedOn w:val="a"/>
    <w:rsid w:val="007204CF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eastAsia="Times New Roman"/>
      <w:sz w:val="24"/>
      <w:szCs w:val="24"/>
      <w:lang w:eastAsia="ru-RU"/>
    </w:rPr>
  </w:style>
  <w:style w:type="character" w:customStyle="1" w:styleId="FontStyle11">
    <w:name w:val="Font Style11"/>
    <w:basedOn w:val="a1"/>
    <w:rsid w:val="007204CF"/>
    <w:rPr>
      <w:rFonts w:ascii="Times New Roman" w:hAnsi="Times New Roman" w:cs="Times New Roman"/>
      <w:sz w:val="26"/>
      <w:szCs w:val="26"/>
    </w:rPr>
  </w:style>
  <w:style w:type="paragraph" w:styleId="a5">
    <w:name w:val="Normal (Web)"/>
    <w:basedOn w:val="a"/>
    <w:rsid w:val="00371FFA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rsid w:val="00371FF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6">
    <w:name w:val="Знак Знак Знак"/>
    <w:basedOn w:val="a"/>
    <w:rsid w:val="00FD0A1B"/>
    <w:pPr>
      <w:spacing w:after="160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Title">
    <w:name w:val="ConsPlusTitle"/>
    <w:rsid w:val="00FD0A1B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a0">
    <w:name w:val="Body Text"/>
    <w:basedOn w:val="a"/>
    <w:link w:val="a7"/>
    <w:rsid w:val="00FD0A1B"/>
    <w:pPr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1"/>
    <w:link w:val="a0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paragraph" w:styleId="a8">
    <w:name w:val="header"/>
    <w:basedOn w:val="a"/>
    <w:link w:val="a9"/>
    <w:rsid w:val="00FD0A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9">
    <w:name w:val="Верхний колонтитул Знак"/>
    <w:basedOn w:val="a1"/>
    <w:link w:val="a8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paragraph" w:styleId="aa">
    <w:name w:val="footer"/>
    <w:basedOn w:val="a"/>
    <w:link w:val="ab"/>
    <w:rsid w:val="00FD0A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b">
    <w:name w:val="Нижний колонтитул Знак"/>
    <w:basedOn w:val="a1"/>
    <w:link w:val="aa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BalloonTextChar">
    <w:name w:val="Balloon Text Char"/>
    <w:uiPriority w:val="99"/>
    <w:semiHidden/>
    <w:locked/>
    <w:rsid w:val="00FD0A1B"/>
    <w:rPr>
      <w:rFonts w:ascii="Tahoma" w:hAnsi="Tahoma"/>
      <w:sz w:val="16"/>
      <w:lang w:eastAsia="ru-RU"/>
    </w:rPr>
  </w:style>
  <w:style w:type="paragraph" w:styleId="ac">
    <w:name w:val="Balloon Text"/>
    <w:basedOn w:val="a"/>
    <w:link w:val="ad"/>
    <w:rsid w:val="00FD0A1B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d">
    <w:name w:val="Текст выноски Знак"/>
    <w:basedOn w:val="a1"/>
    <w:link w:val="ac"/>
    <w:locked/>
    <w:rsid w:val="008E07A3"/>
    <w:rPr>
      <w:rFonts w:ascii="Times New Roman" w:hAnsi="Times New Roman" w:cs="Times New Roman"/>
      <w:sz w:val="2"/>
      <w:lang w:eastAsia="en-US"/>
    </w:rPr>
  </w:style>
  <w:style w:type="paragraph" w:styleId="ae">
    <w:name w:val="No Spacing"/>
    <w:qFormat/>
    <w:rsid w:val="00D839A3"/>
    <w:rPr>
      <w:lang w:eastAsia="en-US"/>
    </w:rPr>
  </w:style>
  <w:style w:type="paragraph" w:styleId="21">
    <w:name w:val="Body Text Indent 2"/>
    <w:basedOn w:val="a"/>
    <w:link w:val="22"/>
    <w:uiPriority w:val="99"/>
    <w:semiHidden/>
    <w:rsid w:val="00474DA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locked/>
    <w:rsid w:val="00474DA0"/>
    <w:rPr>
      <w:rFonts w:cs="Times New Roman"/>
    </w:rPr>
  </w:style>
  <w:style w:type="character" w:styleId="af">
    <w:name w:val="Strong"/>
    <w:basedOn w:val="a1"/>
    <w:qFormat/>
    <w:rsid w:val="00614FAB"/>
    <w:rPr>
      <w:rFonts w:cs="Times New Roman"/>
      <w:b/>
    </w:rPr>
  </w:style>
  <w:style w:type="character" w:customStyle="1" w:styleId="WW8Num1z2">
    <w:name w:val="WW8Num1z2"/>
    <w:rsid w:val="00286918"/>
  </w:style>
  <w:style w:type="paragraph" w:customStyle="1" w:styleId="ListItemC0">
    <w:name w:val="List Item C0"/>
    <w:basedOn w:val="a"/>
    <w:rsid w:val="00C46B96"/>
    <w:pPr>
      <w:numPr>
        <w:numId w:val="6"/>
      </w:num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val="en-GB"/>
    </w:rPr>
  </w:style>
  <w:style w:type="paragraph" w:customStyle="1" w:styleId="11">
    <w:name w:val="Абзац списка1"/>
    <w:basedOn w:val="a"/>
    <w:rsid w:val="00773DF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styleId="af0">
    <w:name w:val="page number"/>
    <w:basedOn w:val="a1"/>
    <w:rsid w:val="00773DFF"/>
    <w:rPr>
      <w:rFonts w:cs="Times New Roman"/>
    </w:rPr>
  </w:style>
  <w:style w:type="paragraph" w:customStyle="1" w:styleId="af1">
    <w:name w:val="Знак Знак Знак Знак Знак Знак Знак"/>
    <w:basedOn w:val="a"/>
    <w:rsid w:val="00585E0B"/>
    <w:pPr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character" w:customStyle="1" w:styleId="dn">
    <w:name w:val="dn"/>
    <w:rsid w:val="00BF1863"/>
  </w:style>
  <w:style w:type="character" w:customStyle="1" w:styleId="WW8Num3z1">
    <w:name w:val="WW8Num3z1"/>
    <w:rsid w:val="00B81726"/>
  </w:style>
  <w:style w:type="character" w:customStyle="1" w:styleId="WW8Num3z5">
    <w:name w:val="WW8Num3z5"/>
    <w:rsid w:val="00B81726"/>
  </w:style>
  <w:style w:type="paragraph" w:customStyle="1" w:styleId="af2">
    <w:name w:val="???????"/>
    <w:rsid w:val="00986424"/>
    <w:pPr>
      <w:widowControl w:val="0"/>
      <w:suppressAutoHyphens/>
      <w:spacing w:line="200" w:lineRule="atLeast"/>
    </w:pPr>
    <w:rPr>
      <w:rFonts w:ascii="Mangal" w:hAnsi="Mangal" w:cs="Mangal"/>
      <w:kern w:val="1"/>
      <w:sz w:val="36"/>
      <w:szCs w:val="36"/>
      <w:lang w:eastAsia="hi-IN" w:bidi="hi-IN"/>
    </w:rPr>
  </w:style>
  <w:style w:type="paragraph" w:customStyle="1" w:styleId="23">
    <w:name w:val="Абзац списка2"/>
    <w:basedOn w:val="a"/>
    <w:rsid w:val="00EB101E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customStyle="1" w:styleId="Standard">
    <w:name w:val="Standard"/>
    <w:rsid w:val="00BA117C"/>
    <w:pPr>
      <w:widowControl w:val="0"/>
      <w:suppressAutoHyphens/>
      <w:autoSpaceDN w:val="0"/>
      <w:textAlignment w:val="baseline"/>
    </w:pPr>
    <w:rPr>
      <w:rFonts w:ascii="Arial" w:hAnsi="Arial" w:cs="Mangal"/>
      <w:kern w:val="3"/>
      <w:sz w:val="20"/>
      <w:szCs w:val="24"/>
      <w:lang w:eastAsia="hi-IN" w:bidi="hi-IN"/>
    </w:rPr>
  </w:style>
  <w:style w:type="paragraph" w:customStyle="1" w:styleId="Heading21">
    <w:name w:val="Heading 21"/>
    <w:basedOn w:val="Standard"/>
    <w:next w:val="a"/>
    <w:uiPriority w:val="99"/>
    <w:rsid w:val="00BA117C"/>
    <w:pPr>
      <w:spacing w:before="280" w:after="30"/>
      <w:outlineLvl w:val="1"/>
    </w:pPr>
    <w:rPr>
      <w:rFonts w:cs="Arial"/>
      <w:b/>
      <w:bCs/>
      <w:color w:val="800000"/>
      <w:sz w:val="23"/>
      <w:szCs w:val="23"/>
    </w:rPr>
  </w:style>
  <w:style w:type="character" w:customStyle="1" w:styleId="WW8Num1z1">
    <w:name w:val="WW8Num1z1"/>
    <w:rsid w:val="00B6559F"/>
  </w:style>
  <w:style w:type="character" w:customStyle="1" w:styleId="WW8Num3z7">
    <w:name w:val="WW8Num3z7"/>
    <w:rsid w:val="00426A64"/>
  </w:style>
  <w:style w:type="paragraph" w:customStyle="1" w:styleId="stylet3">
    <w:name w:val="stylet3"/>
    <w:basedOn w:val="a"/>
    <w:rsid w:val="00D92D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3">
    <w:name w:val="Hyperlink"/>
    <w:basedOn w:val="a1"/>
    <w:uiPriority w:val="99"/>
    <w:semiHidden/>
    <w:unhideWhenUsed/>
    <w:rsid w:val="00F52ED5"/>
    <w:rPr>
      <w:color w:val="0000FF" w:themeColor="hyperlink"/>
      <w:u w:val="single"/>
    </w:rPr>
  </w:style>
  <w:style w:type="paragraph" w:customStyle="1" w:styleId="ConsPlusDocList">
    <w:name w:val="ConsPlusDocList"/>
    <w:next w:val="a"/>
    <w:rsid w:val="00150890"/>
    <w:pPr>
      <w:widowControl w:val="0"/>
      <w:suppressAutoHyphens/>
      <w:autoSpaceDE w:val="0"/>
    </w:pPr>
    <w:rPr>
      <w:rFonts w:ascii="Courier New" w:eastAsia="Courier New" w:hAnsi="Courier New" w:cs="Courier New"/>
      <w:sz w:val="20"/>
      <w:szCs w:val="20"/>
      <w:lang w:eastAsia="hi-IN" w:bidi="hi-IN"/>
    </w:rPr>
  </w:style>
  <w:style w:type="character" w:customStyle="1" w:styleId="WW8Num1z0">
    <w:name w:val="WW8Num1z0"/>
    <w:rsid w:val="00E140C2"/>
  </w:style>
  <w:style w:type="character" w:customStyle="1" w:styleId="WW8Num1z3">
    <w:name w:val="WW8Num1z3"/>
    <w:rsid w:val="00E140C2"/>
  </w:style>
  <w:style w:type="character" w:customStyle="1" w:styleId="WW8Num1z4">
    <w:name w:val="WW8Num1z4"/>
    <w:rsid w:val="00E140C2"/>
  </w:style>
  <w:style w:type="character" w:customStyle="1" w:styleId="WW8Num1z5">
    <w:name w:val="WW8Num1z5"/>
    <w:rsid w:val="00E140C2"/>
  </w:style>
  <w:style w:type="character" w:customStyle="1" w:styleId="WW8Num1z6">
    <w:name w:val="WW8Num1z6"/>
    <w:rsid w:val="00E140C2"/>
  </w:style>
  <w:style w:type="character" w:customStyle="1" w:styleId="WW8Num1z7">
    <w:name w:val="WW8Num1z7"/>
    <w:rsid w:val="00E140C2"/>
  </w:style>
  <w:style w:type="character" w:customStyle="1" w:styleId="WW8Num1z8">
    <w:name w:val="WW8Num1z8"/>
    <w:rsid w:val="00E140C2"/>
  </w:style>
  <w:style w:type="character" w:customStyle="1" w:styleId="31">
    <w:name w:val="Основной шрифт абзаца3"/>
    <w:rsid w:val="00E140C2"/>
  </w:style>
  <w:style w:type="character" w:customStyle="1" w:styleId="WW8Num2z0">
    <w:name w:val="WW8Num2z0"/>
    <w:rsid w:val="00E140C2"/>
  </w:style>
  <w:style w:type="character" w:customStyle="1" w:styleId="WW8Num2z1">
    <w:name w:val="WW8Num2z1"/>
    <w:rsid w:val="00E140C2"/>
  </w:style>
  <w:style w:type="character" w:customStyle="1" w:styleId="WW8Num2z2">
    <w:name w:val="WW8Num2z2"/>
    <w:rsid w:val="00E140C2"/>
  </w:style>
  <w:style w:type="character" w:customStyle="1" w:styleId="WW8Num2z3">
    <w:name w:val="WW8Num2z3"/>
    <w:rsid w:val="00E140C2"/>
  </w:style>
  <w:style w:type="character" w:customStyle="1" w:styleId="WW8Num2z4">
    <w:name w:val="WW8Num2z4"/>
    <w:rsid w:val="00E140C2"/>
  </w:style>
  <w:style w:type="character" w:customStyle="1" w:styleId="WW8Num2z5">
    <w:name w:val="WW8Num2z5"/>
    <w:rsid w:val="00E140C2"/>
  </w:style>
  <w:style w:type="character" w:customStyle="1" w:styleId="WW8Num2z6">
    <w:name w:val="WW8Num2z6"/>
    <w:rsid w:val="00E140C2"/>
  </w:style>
  <w:style w:type="character" w:customStyle="1" w:styleId="WW8Num2z7">
    <w:name w:val="WW8Num2z7"/>
    <w:rsid w:val="00E140C2"/>
  </w:style>
  <w:style w:type="character" w:customStyle="1" w:styleId="WW8Num2z8">
    <w:name w:val="WW8Num2z8"/>
    <w:rsid w:val="00E140C2"/>
  </w:style>
  <w:style w:type="character" w:customStyle="1" w:styleId="WW8Num3z0">
    <w:name w:val="WW8Num3z0"/>
    <w:rsid w:val="00E140C2"/>
  </w:style>
  <w:style w:type="character" w:customStyle="1" w:styleId="WW8Num3z2">
    <w:name w:val="WW8Num3z2"/>
    <w:rsid w:val="00E140C2"/>
  </w:style>
  <w:style w:type="character" w:customStyle="1" w:styleId="WW8Num3z3">
    <w:name w:val="WW8Num3z3"/>
    <w:rsid w:val="00E140C2"/>
  </w:style>
  <w:style w:type="character" w:customStyle="1" w:styleId="WW8Num3z4">
    <w:name w:val="WW8Num3z4"/>
    <w:rsid w:val="00E140C2"/>
  </w:style>
  <w:style w:type="character" w:customStyle="1" w:styleId="WW8Num3z6">
    <w:name w:val="WW8Num3z6"/>
    <w:rsid w:val="00E140C2"/>
  </w:style>
  <w:style w:type="character" w:customStyle="1" w:styleId="WW8Num3z8">
    <w:name w:val="WW8Num3z8"/>
    <w:rsid w:val="00E140C2"/>
  </w:style>
  <w:style w:type="character" w:customStyle="1" w:styleId="WW8Num4z0">
    <w:name w:val="WW8Num4z0"/>
    <w:rsid w:val="00E140C2"/>
  </w:style>
  <w:style w:type="character" w:customStyle="1" w:styleId="WW8Num4z1">
    <w:name w:val="WW8Num4z1"/>
    <w:rsid w:val="00E140C2"/>
  </w:style>
  <w:style w:type="character" w:customStyle="1" w:styleId="WW8Num4z2">
    <w:name w:val="WW8Num4z2"/>
    <w:rsid w:val="00E140C2"/>
  </w:style>
  <w:style w:type="character" w:customStyle="1" w:styleId="WW8Num4z3">
    <w:name w:val="WW8Num4z3"/>
    <w:rsid w:val="00E140C2"/>
  </w:style>
  <w:style w:type="character" w:customStyle="1" w:styleId="WW8Num4z4">
    <w:name w:val="WW8Num4z4"/>
    <w:rsid w:val="00E140C2"/>
  </w:style>
  <w:style w:type="character" w:customStyle="1" w:styleId="WW8Num4z5">
    <w:name w:val="WW8Num4z5"/>
    <w:rsid w:val="00E140C2"/>
  </w:style>
  <w:style w:type="character" w:customStyle="1" w:styleId="WW8Num4z6">
    <w:name w:val="WW8Num4z6"/>
    <w:rsid w:val="00E140C2"/>
  </w:style>
  <w:style w:type="character" w:customStyle="1" w:styleId="WW8Num4z7">
    <w:name w:val="WW8Num4z7"/>
    <w:rsid w:val="00E140C2"/>
  </w:style>
  <w:style w:type="character" w:customStyle="1" w:styleId="WW8Num4z8">
    <w:name w:val="WW8Num4z8"/>
    <w:rsid w:val="00E140C2"/>
  </w:style>
  <w:style w:type="character" w:customStyle="1" w:styleId="WW8Num5z0">
    <w:name w:val="WW8Num5z0"/>
    <w:rsid w:val="00E140C2"/>
  </w:style>
  <w:style w:type="character" w:customStyle="1" w:styleId="WW8Num5z1">
    <w:name w:val="WW8Num5z1"/>
    <w:rsid w:val="00E140C2"/>
  </w:style>
  <w:style w:type="character" w:customStyle="1" w:styleId="WW8Num5z2">
    <w:name w:val="WW8Num5z2"/>
    <w:rsid w:val="00E140C2"/>
  </w:style>
  <w:style w:type="character" w:customStyle="1" w:styleId="WW8Num5z3">
    <w:name w:val="WW8Num5z3"/>
    <w:rsid w:val="00E140C2"/>
  </w:style>
  <w:style w:type="character" w:customStyle="1" w:styleId="WW8Num5z4">
    <w:name w:val="WW8Num5z4"/>
    <w:rsid w:val="00E140C2"/>
  </w:style>
  <w:style w:type="character" w:customStyle="1" w:styleId="WW8Num5z5">
    <w:name w:val="WW8Num5z5"/>
    <w:rsid w:val="00E140C2"/>
  </w:style>
  <w:style w:type="character" w:customStyle="1" w:styleId="WW8Num5z6">
    <w:name w:val="WW8Num5z6"/>
    <w:rsid w:val="00E140C2"/>
  </w:style>
  <w:style w:type="character" w:customStyle="1" w:styleId="WW8Num5z7">
    <w:name w:val="WW8Num5z7"/>
    <w:rsid w:val="00E140C2"/>
  </w:style>
  <w:style w:type="character" w:customStyle="1" w:styleId="WW8Num5z8">
    <w:name w:val="WW8Num5z8"/>
    <w:rsid w:val="00E140C2"/>
  </w:style>
  <w:style w:type="character" w:customStyle="1" w:styleId="WW8Num6z0">
    <w:name w:val="WW8Num6z0"/>
    <w:rsid w:val="00E140C2"/>
  </w:style>
  <w:style w:type="character" w:customStyle="1" w:styleId="WW8Num6z1">
    <w:name w:val="WW8Num6z1"/>
    <w:rsid w:val="00E140C2"/>
  </w:style>
  <w:style w:type="character" w:customStyle="1" w:styleId="WW8Num6z2">
    <w:name w:val="WW8Num6z2"/>
    <w:rsid w:val="00E140C2"/>
  </w:style>
  <w:style w:type="character" w:customStyle="1" w:styleId="WW8Num6z3">
    <w:name w:val="WW8Num6z3"/>
    <w:rsid w:val="00E140C2"/>
  </w:style>
  <w:style w:type="character" w:customStyle="1" w:styleId="WW8Num6z4">
    <w:name w:val="WW8Num6z4"/>
    <w:rsid w:val="00E140C2"/>
  </w:style>
  <w:style w:type="character" w:customStyle="1" w:styleId="WW8Num6z5">
    <w:name w:val="WW8Num6z5"/>
    <w:rsid w:val="00E140C2"/>
  </w:style>
  <w:style w:type="character" w:customStyle="1" w:styleId="WW8Num6z6">
    <w:name w:val="WW8Num6z6"/>
    <w:rsid w:val="00E140C2"/>
  </w:style>
  <w:style w:type="character" w:customStyle="1" w:styleId="WW8Num6z7">
    <w:name w:val="WW8Num6z7"/>
    <w:rsid w:val="00E140C2"/>
  </w:style>
  <w:style w:type="character" w:customStyle="1" w:styleId="WW8Num6z8">
    <w:name w:val="WW8Num6z8"/>
    <w:rsid w:val="00E140C2"/>
  </w:style>
  <w:style w:type="character" w:customStyle="1" w:styleId="WW8Num7z0">
    <w:name w:val="WW8Num7z0"/>
    <w:rsid w:val="00E140C2"/>
  </w:style>
  <w:style w:type="character" w:customStyle="1" w:styleId="WW8Num7z1">
    <w:name w:val="WW8Num7z1"/>
    <w:rsid w:val="00E140C2"/>
  </w:style>
  <w:style w:type="character" w:customStyle="1" w:styleId="WW8Num7z2">
    <w:name w:val="WW8Num7z2"/>
    <w:rsid w:val="00E140C2"/>
  </w:style>
  <w:style w:type="character" w:customStyle="1" w:styleId="WW8Num7z3">
    <w:name w:val="WW8Num7z3"/>
    <w:rsid w:val="00E140C2"/>
  </w:style>
  <w:style w:type="character" w:customStyle="1" w:styleId="WW8Num7z4">
    <w:name w:val="WW8Num7z4"/>
    <w:rsid w:val="00E140C2"/>
  </w:style>
  <w:style w:type="character" w:customStyle="1" w:styleId="WW8Num7z5">
    <w:name w:val="WW8Num7z5"/>
    <w:rsid w:val="00E140C2"/>
  </w:style>
  <w:style w:type="character" w:customStyle="1" w:styleId="WW8Num7z6">
    <w:name w:val="WW8Num7z6"/>
    <w:rsid w:val="00E140C2"/>
  </w:style>
  <w:style w:type="character" w:customStyle="1" w:styleId="WW8Num7z7">
    <w:name w:val="WW8Num7z7"/>
    <w:rsid w:val="00E140C2"/>
  </w:style>
  <w:style w:type="character" w:customStyle="1" w:styleId="WW8Num7z8">
    <w:name w:val="WW8Num7z8"/>
    <w:rsid w:val="00E140C2"/>
  </w:style>
  <w:style w:type="character" w:customStyle="1" w:styleId="WW8Num8z0">
    <w:name w:val="WW8Num8z0"/>
    <w:rsid w:val="00E140C2"/>
  </w:style>
  <w:style w:type="character" w:customStyle="1" w:styleId="WW8Num9z0">
    <w:name w:val="WW8Num9z0"/>
    <w:rsid w:val="00E140C2"/>
  </w:style>
  <w:style w:type="character" w:customStyle="1" w:styleId="WW8Num9z1">
    <w:name w:val="WW8Num9z1"/>
    <w:rsid w:val="00E140C2"/>
    <w:rPr>
      <w:color w:val="auto"/>
    </w:rPr>
  </w:style>
  <w:style w:type="character" w:customStyle="1" w:styleId="WW8Num10z0">
    <w:name w:val="WW8Num10z0"/>
    <w:rsid w:val="00E140C2"/>
    <w:rPr>
      <w:rFonts w:ascii="Symbol" w:hAnsi="Symbol" w:cs="Symbol"/>
      <w:color w:val="auto"/>
      <w:position w:val="0"/>
      <w:sz w:val="24"/>
      <w:u w:val="none"/>
      <w:vertAlign w:val="baseline"/>
    </w:rPr>
  </w:style>
  <w:style w:type="character" w:customStyle="1" w:styleId="WW8Num10z1">
    <w:name w:val="WW8Num10z1"/>
    <w:rsid w:val="00E140C2"/>
    <w:rPr>
      <w:rFonts w:ascii="Courier New" w:hAnsi="Courier New" w:cs="Courier New"/>
    </w:rPr>
  </w:style>
  <w:style w:type="character" w:customStyle="1" w:styleId="WW8Num10z2">
    <w:name w:val="WW8Num10z2"/>
    <w:rsid w:val="00E140C2"/>
    <w:rPr>
      <w:rFonts w:ascii="Wingdings" w:hAnsi="Wingdings" w:cs="Wingdings"/>
    </w:rPr>
  </w:style>
  <w:style w:type="character" w:customStyle="1" w:styleId="WW8Num10z3">
    <w:name w:val="WW8Num10z3"/>
    <w:rsid w:val="00E140C2"/>
    <w:rPr>
      <w:rFonts w:ascii="Symbol" w:hAnsi="Symbol" w:cs="Symbol"/>
    </w:rPr>
  </w:style>
  <w:style w:type="character" w:customStyle="1" w:styleId="WW8Num11z0">
    <w:name w:val="WW8Num11z0"/>
    <w:rsid w:val="00E140C2"/>
  </w:style>
  <w:style w:type="character" w:customStyle="1" w:styleId="WW8Num12z0">
    <w:name w:val="WW8Num12z0"/>
    <w:rsid w:val="00E140C2"/>
  </w:style>
  <w:style w:type="character" w:customStyle="1" w:styleId="WW8Num12z1">
    <w:name w:val="WW8Num12z1"/>
    <w:rsid w:val="00E140C2"/>
  </w:style>
  <w:style w:type="character" w:customStyle="1" w:styleId="WW8Num12z2">
    <w:name w:val="WW8Num12z2"/>
    <w:rsid w:val="00E140C2"/>
  </w:style>
  <w:style w:type="character" w:customStyle="1" w:styleId="WW8Num12z3">
    <w:name w:val="WW8Num12z3"/>
    <w:rsid w:val="00E140C2"/>
  </w:style>
  <w:style w:type="character" w:customStyle="1" w:styleId="WW8Num12z4">
    <w:name w:val="WW8Num12z4"/>
    <w:rsid w:val="00E140C2"/>
  </w:style>
  <w:style w:type="character" w:customStyle="1" w:styleId="WW8Num12z5">
    <w:name w:val="WW8Num12z5"/>
    <w:rsid w:val="00E140C2"/>
  </w:style>
  <w:style w:type="character" w:customStyle="1" w:styleId="WW8Num12z6">
    <w:name w:val="WW8Num12z6"/>
    <w:rsid w:val="00E140C2"/>
  </w:style>
  <w:style w:type="character" w:customStyle="1" w:styleId="WW8Num12z7">
    <w:name w:val="WW8Num12z7"/>
    <w:rsid w:val="00E140C2"/>
  </w:style>
  <w:style w:type="character" w:customStyle="1" w:styleId="WW8Num12z8">
    <w:name w:val="WW8Num12z8"/>
    <w:rsid w:val="00E140C2"/>
  </w:style>
  <w:style w:type="character" w:customStyle="1" w:styleId="WW8Num13z0">
    <w:name w:val="WW8Num13z0"/>
    <w:rsid w:val="00E140C2"/>
    <w:rPr>
      <w:color w:val="000000"/>
    </w:rPr>
  </w:style>
  <w:style w:type="character" w:customStyle="1" w:styleId="WW8Num14z0">
    <w:name w:val="WW8Num14z0"/>
    <w:rsid w:val="00E140C2"/>
  </w:style>
  <w:style w:type="character" w:customStyle="1" w:styleId="WW8Num14z1">
    <w:name w:val="WW8Num14z1"/>
    <w:rsid w:val="00E140C2"/>
  </w:style>
  <w:style w:type="character" w:customStyle="1" w:styleId="WW8Num14z2">
    <w:name w:val="WW8Num14z2"/>
    <w:rsid w:val="00E140C2"/>
  </w:style>
  <w:style w:type="character" w:customStyle="1" w:styleId="WW8Num14z3">
    <w:name w:val="WW8Num14z3"/>
    <w:rsid w:val="00E140C2"/>
  </w:style>
  <w:style w:type="character" w:customStyle="1" w:styleId="WW8Num14z4">
    <w:name w:val="WW8Num14z4"/>
    <w:rsid w:val="00E140C2"/>
  </w:style>
  <w:style w:type="character" w:customStyle="1" w:styleId="WW8Num14z5">
    <w:name w:val="WW8Num14z5"/>
    <w:rsid w:val="00E140C2"/>
  </w:style>
  <w:style w:type="character" w:customStyle="1" w:styleId="WW8Num14z6">
    <w:name w:val="WW8Num14z6"/>
    <w:rsid w:val="00E140C2"/>
  </w:style>
  <w:style w:type="character" w:customStyle="1" w:styleId="WW8Num14z7">
    <w:name w:val="WW8Num14z7"/>
    <w:rsid w:val="00E140C2"/>
  </w:style>
  <w:style w:type="character" w:customStyle="1" w:styleId="WW8Num14z8">
    <w:name w:val="WW8Num14z8"/>
    <w:rsid w:val="00E140C2"/>
  </w:style>
  <w:style w:type="character" w:customStyle="1" w:styleId="WW8Num15z0">
    <w:name w:val="WW8Num15z0"/>
    <w:rsid w:val="00E140C2"/>
  </w:style>
  <w:style w:type="character" w:customStyle="1" w:styleId="WW8Num16z0">
    <w:name w:val="WW8Num16z0"/>
    <w:rsid w:val="00E140C2"/>
  </w:style>
  <w:style w:type="character" w:customStyle="1" w:styleId="WW8Num17z0">
    <w:name w:val="WW8Num17z0"/>
    <w:rsid w:val="00E140C2"/>
  </w:style>
  <w:style w:type="character" w:customStyle="1" w:styleId="WW8Num18z0">
    <w:name w:val="WW8Num18z0"/>
    <w:rsid w:val="00E140C2"/>
  </w:style>
  <w:style w:type="character" w:customStyle="1" w:styleId="WW8Num19z0">
    <w:name w:val="WW8Num19z0"/>
    <w:rsid w:val="00E140C2"/>
  </w:style>
  <w:style w:type="character" w:customStyle="1" w:styleId="24">
    <w:name w:val="Основной шрифт абзаца2"/>
    <w:rsid w:val="00E140C2"/>
  </w:style>
  <w:style w:type="character" w:customStyle="1" w:styleId="110">
    <w:name w:val="Заголовок 1 Знак1"/>
    <w:basedOn w:val="24"/>
    <w:rsid w:val="00E140C2"/>
    <w:rPr>
      <w:rFonts w:ascii="Cambria" w:hAnsi="Cambria" w:cs="Times New Roman"/>
      <w:b/>
      <w:bCs/>
      <w:kern w:val="1"/>
      <w:sz w:val="32"/>
      <w:szCs w:val="32"/>
      <w:lang w:eastAsia="ar-SA" w:bidi="ar-SA"/>
    </w:rPr>
  </w:style>
  <w:style w:type="character" w:customStyle="1" w:styleId="12">
    <w:name w:val="Основной шрифт абзаца1"/>
    <w:rsid w:val="00E140C2"/>
  </w:style>
  <w:style w:type="character" w:customStyle="1" w:styleId="210">
    <w:name w:val="Заголовок 2 Знак1"/>
    <w:basedOn w:val="24"/>
    <w:rsid w:val="00E140C2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310">
    <w:name w:val="Заголовок 3 Знак1"/>
    <w:basedOn w:val="24"/>
    <w:rsid w:val="00E140C2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13">
    <w:name w:val="Основной текст Знак1"/>
    <w:basedOn w:val="24"/>
    <w:rsid w:val="00E140C2"/>
    <w:rPr>
      <w:rFonts w:ascii="Calibri" w:hAnsi="Calibri" w:cs="Times New Roman"/>
      <w:lang w:eastAsia="ar-SA" w:bidi="ar-SA"/>
    </w:rPr>
  </w:style>
  <w:style w:type="character" w:customStyle="1" w:styleId="HTML1">
    <w:name w:val="Стандартный HTML Знак1"/>
    <w:basedOn w:val="24"/>
    <w:rsid w:val="00E140C2"/>
    <w:rPr>
      <w:rFonts w:ascii="Courier New" w:hAnsi="Courier New" w:cs="Courier New"/>
      <w:sz w:val="20"/>
      <w:szCs w:val="20"/>
      <w:lang w:eastAsia="ar-SA" w:bidi="ar-SA"/>
    </w:rPr>
  </w:style>
  <w:style w:type="character" w:customStyle="1" w:styleId="14">
    <w:name w:val="Верхний колонтитул Знак1"/>
    <w:basedOn w:val="24"/>
    <w:rsid w:val="00E140C2"/>
    <w:rPr>
      <w:rFonts w:ascii="Calibri" w:hAnsi="Calibri" w:cs="Times New Roman"/>
      <w:lang w:eastAsia="ar-SA" w:bidi="ar-SA"/>
    </w:rPr>
  </w:style>
  <w:style w:type="character" w:customStyle="1" w:styleId="15">
    <w:name w:val="Нижний колонтитул Знак1"/>
    <w:basedOn w:val="24"/>
    <w:rsid w:val="00E140C2"/>
    <w:rPr>
      <w:rFonts w:ascii="Calibri" w:hAnsi="Calibri" w:cs="Times New Roman"/>
      <w:lang w:eastAsia="ar-SA" w:bidi="ar-SA"/>
    </w:rPr>
  </w:style>
  <w:style w:type="character" w:customStyle="1" w:styleId="16">
    <w:name w:val="Текст выноски Знак1"/>
    <w:basedOn w:val="24"/>
    <w:rsid w:val="00E140C2"/>
    <w:rPr>
      <w:rFonts w:cs="Times New Roman"/>
      <w:sz w:val="2"/>
      <w:lang w:eastAsia="ar-SA" w:bidi="ar-SA"/>
    </w:rPr>
  </w:style>
  <w:style w:type="paragraph" w:customStyle="1" w:styleId="af4">
    <w:name w:val="Заголовок"/>
    <w:basedOn w:val="a"/>
    <w:next w:val="a0"/>
    <w:rsid w:val="00E140C2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f5">
    <w:name w:val="List"/>
    <w:basedOn w:val="a0"/>
    <w:rsid w:val="00E140C2"/>
    <w:pPr>
      <w:suppressAutoHyphens/>
    </w:pPr>
    <w:rPr>
      <w:rFonts w:cs="Mangal"/>
      <w:lang w:eastAsia="ar-SA"/>
    </w:rPr>
  </w:style>
  <w:style w:type="paragraph" w:customStyle="1" w:styleId="32">
    <w:name w:val="Название3"/>
    <w:basedOn w:val="a"/>
    <w:rsid w:val="00E140C2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33">
    <w:name w:val="Указатель3"/>
    <w:basedOn w:val="a"/>
    <w:rsid w:val="00E140C2"/>
    <w:pPr>
      <w:suppressLineNumbers/>
      <w:suppressAutoHyphens/>
    </w:pPr>
    <w:rPr>
      <w:rFonts w:cs="Mangal"/>
      <w:lang w:eastAsia="ar-SA"/>
    </w:rPr>
  </w:style>
  <w:style w:type="paragraph" w:customStyle="1" w:styleId="25">
    <w:name w:val="Название2"/>
    <w:basedOn w:val="a"/>
    <w:rsid w:val="00E140C2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26">
    <w:name w:val="Указатель2"/>
    <w:basedOn w:val="a"/>
    <w:rsid w:val="00E140C2"/>
    <w:pPr>
      <w:suppressLineNumbers/>
      <w:suppressAutoHyphens/>
    </w:pPr>
    <w:rPr>
      <w:rFonts w:cs="Mangal"/>
      <w:lang w:eastAsia="ar-SA"/>
    </w:rPr>
  </w:style>
  <w:style w:type="paragraph" w:customStyle="1" w:styleId="220">
    <w:name w:val="Основной текст с отступом 22"/>
    <w:basedOn w:val="a"/>
    <w:rsid w:val="00E140C2"/>
    <w:pPr>
      <w:suppressAutoHyphens/>
      <w:spacing w:after="120" w:line="480" w:lineRule="auto"/>
      <w:ind w:left="283"/>
    </w:pPr>
    <w:rPr>
      <w:rFonts w:cs="Calibri"/>
      <w:lang w:eastAsia="ar-SA"/>
    </w:rPr>
  </w:style>
  <w:style w:type="paragraph" w:customStyle="1" w:styleId="211">
    <w:name w:val="Заголовок 21"/>
    <w:basedOn w:val="Standard"/>
    <w:next w:val="a"/>
    <w:rsid w:val="00E140C2"/>
    <w:pPr>
      <w:autoSpaceDN/>
      <w:spacing w:before="280" w:after="30"/>
    </w:pPr>
    <w:rPr>
      <w:rFonts w:eastAsia="Lucida Sans Unicode" w:cs="Arial"/>
      <w:b/>
      <w:bCs/>
      <w:color w:val="800000"/>
      <w:kern w:val="1"/>
      <w:sz w:val="23"/>
      <w:szCs w:val="23"/>
    </w:rPr>
  </w:style>
  <w:style w:type="paragraph" w:customStyle="1" w:styleId="17">
    <w:name w:val="Название1"/>
    <w:basedOn w:val="a"/>
    <w:rsid w:val="00E140C2"/>
    <w:pPr>
      <w:suppressLineNumbers/>
      <w:suppressAutoHyphens/>
      <w:spacing w:before="120" w:after="120"/>
    </w:pPr>
    <w:rPr>
      <w:rFonts w:eastAsia="Times New Roman" w:cs="Mangal"/>
      <w:i/>
      <w:iCs/>
      <w:sz w:val="24"/>
      <w:szCs w:val="24"/>
      <w:lang w:eastAsia="ar-SA"/>
    </w:rPr>
  </w:style>
  <w:style w:type="paragraph" w:customStyle="1" w:styleId="18">
    <w:name w:val="Указатель1"/>
    <w:basedOn w:val="a"/>
    <w:rsid w:val="00E140C2"/>
    <w:pPr>
      <w:suppressLineNumbers/>
      <w:suppressAutoHyphens/>
    </w:pPr>
    <w:rPr>
      <w:rFonts w:eastAsia="Times New Roman" w:cs="Mangal"/>
      <w:lang w:eastAsia="ar-SA"/>
    </w:rPr>
  </w:style>
  <w:style w:type="paragraph" w:customStyle="1" w:styleId="212">
    <w:name w:val="Основной текст с отступом 21"/>
    <w:basedOn w:val="a"/>
    <w:rsid w:val="00E140C2"/>
    <w:pPr>
      <w:suppressAutoHyphens/>
      <w:spacing w:after="120" w:line="480" w:lineRule="auto"/>
      <w:ind w:left="283"/>
    </w:pPr>
    <w:rPr>
      <w:rFonts w:eastAsia="Times New Roman" w:cs="Calibri"/>
      <w:lang w:eastAsia="ar-SA"/>
    </w:rPr>
  </w:style>
  <w:style w:type="paragraph" w:customStyle="1" w:styleId="213">
    <w:name w:val="Абзац списка21"/>
    <w:basedOn w:val="a"/>
    <w:rsid w:val="00E140C2"/>
    <w:pPr>
      <w:suppressAutoHyphens/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f6">
    <w:name w:val="Содержимое таблицы"/>
    <w:basedOn w:val="a"/>
    <w:rsid w:val="00E140C2"/>
    <w:pPr>
      <w:suppressLineNumbers/>
      <w:suppressAutoHyphens/>
    </w:pPr>
    <w:rPr>
      <w:rFonts w:eastAsia="Times New Roman" w:cs="Calibri"/>
      <w:lang w:eastAsia="ar-SA"/>
    </w:rPr>
  </w:style>
  <w:style w:type="paragraph" w:customStyle="1" w:styleId="af7">
    <w:name w:val="Заголовок таблицы"/>
    <w:basedOn w:val="af6"/>
    <w:rsid w:val="00E140C2"/>
    <w:pPr>
      <w:jc w:val="center"/>
    </w:pPr>
    <w:rPr>
      <w:b/>
      <w:bCs/>
    </w:rPr>
  </w:style>
  <w:style w:type="paragraph" w:customStyle="1" w:styleId="ConsTitle">
    <w:name w:val="ConsTitle"/>
    <w:rsid w:val="00E140C2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data">
    <w:name w:val="data"/>
    <w:basedOn w:val="a1"/>
    <w:rsid w:val="00E140C2"/>
  </w:style>
  <w:style w:type="character" w:customStyle="1" w:styleId="nomer">
    <w:name w:val="nomer"/>
    <w:basedOn w:val="a1"/>
    <w:rsid w:val="00E140C2"/>
  </w:style>
  <w:style w:type="paragraph" w:customStyle="1" w:styleId="34">
    <w:name w:val="Абзац списка3"/>
    <w:basedOn w:val="a"/>
    <w:rsid w:val="00E04EAA"/>
    <w:pPr>
      <w:widowControl w:val="0"/>
      <w:suppressAutoHyphens/>
      <w:spacing w:after="0" w:line="240" w:lineRule="auto"/>
      <w:ind w:left="720"/>
    </w:pPr>
    <w:rPr>
      <w:rFonts w:ascii="Times New Roman" w:eastAsia="Andale Sans UI" w:hAnsi="Times New Roman"/>
      <w:kern w:val="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5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5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5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729E50-F1D6-4862-908C-2D416DDCB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16</Pages>
  <Words>4156</Words>
  <Characters>23695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Microsoft</Company>
  <LinksUpToDate>false</LinksUpToDate>
  <CharactersWithSpaces>27796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Buh5</dc:creator>
  <cp:keywords/>
  <dc:description/>
  <cp:lastModifiedBy>mash</cp:lastModifiedBy>
  <cp:revision>13</cp:revision>
  <cp:lastPrinted>2016-12-07T10:12:00Z</cp:lastPrinted>
  <dcterms:created xsi:type="dcterms:W3CDTF">2016-11-09T15:37:00Z</dcterms:created>
  <dcterms:modified xsi:type="dcterms:W3CDTF">2016-12-13T09:24:00Z</dcterms:modified>
</cp:coreProperties>
</file>